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56083" w14:textId="77777777" w:rsidR="007F0834" w:rsidRPr="00254D3C" w:rsidRDefault="007F0834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6AA46D2F" w14:textId="77777777" w:rsidR="007F0834" w:rsidRPr="00254D3C" w:rsidRDefault="007F08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FD9DFC" w14:textId="77777777" w:rsidR="007F0834" w:rsidRPr="00254D3C" w:rsidRDefault="007F08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AC7CA1" w14:textId="4035FF82" w:rsidR="00254D3C" w:rsidRPr="00254D3C" w:rsidRDefault="00254D3C" w:rsidP="00254D3C">
      <w:pPr>
        <w:spacing w:line="300" w:lineRule="exact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Kenzo Chester</w:t>
      </w:r>
      <w:r w:rsidRPr="00254D3C">
        <w:rPr>
          <w:rFonts w:asciiTheme="minorHAnsi" w:hAnsiTheme="minorHAnsi" w:cstheme="minorHAnsi"/>
          <w:sz w:val="22"/>
          <w:szCs w:val="22"/>
        </w:rPr>
        <w:tab/>
      </w:r>
      <w:r w:rsidRPr="00254D3C">
        <w:rPr>
          <w:rFonts w:asciiTheme="minorHAnsi" w:hAnsiTheme="minorHAnsi" w:cstheme="minorHAnsi"/>
          <w:sz w:val="22"/>
          <w:szCs w:val="22"/>
        </w:rPr>
        <w:tab/>
      </w:r>
      <w:r w:rsidRPr="00254D3C">
        <w:rPr>
          <w:rFonts w:asciiTheme="minorHAnsi" w:hAnsiTheme="minorHAnsi" w:cstheme="minorHAnsi"/>
          <w:sz w:val="22"/>
          <w:szCs w:val="22"/>
        </w:rPr>
        <w:tab/>
        <w:t xml:space="preserve">    </w:t>
      </w:r>
    </w:p>
    <w:p w14:paraId="5CA29454" w14:textId="729801F4" w:rsidR="007F0834" w:rsidRPr="00254D3C" w:rsidRDefault="004C00B1" w:rsidP="00254D3C">
      <w:pPr>
        <w:spacing w:line="300" w:lineRule="exact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position w:val="3"/>
          <w:sz w:val="22"/>
          <w:szCs w:val="22"/>
        </w:rPr>
        <w:t>42</w:t>
      </w:r>
      <w:r w:rsidRPr="00254D3C">
        <w:rPr>
          <w:rFonts w:asciiTheme="minorHAnsi" w:hAnsiTheme="minorHAnsi" w:cstheme="minorHAnsi"/>
          <w:spacing w:val="2"/>
          <w:position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5"/>
          <w:position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position w:val="3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2"/>
          <w:position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position w:val="3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6"/>
          <w:position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position w:val="3"/>
          <w:sz w:val="22"/>
          <w:szCs w:val="22"/>
        </w:rPr>
        <w:t>R</w:t>
      </w:r>
      <w:r w:rsidRPr="00254D3C">
        <w:rPr>
          <w:rFonts w:asciiTheme="minorHAnsi" w:hAnsiTheme="minorHAnsi" w:cstheme="minorHAnsi"/>
          <w:position w:val="3"/>
          <w:sz w:val="22"/>
          <w:szCs w:val="22"/>
        </w:rPr>
        <w:t>oad</w:t>
      </w:r>
    </w:p>
    <w:p w14:paraId="68F397F4" w14:textId="474878F0" w:rsidR="007F0834" w:rsidRPr="00254D3C" w:rsidRDefault="004C00B1" w:rsidP="00254D3C">
      <w:pPr>
        <w:spacing w:line="200" w:lineRule="exact"/>
        <w:ind w:right="3655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London</w:t>
      </w:r>
      <w:r w:rsidR="00254D3C" w:rsidRPr="00254D3C">
        <w:rPr>
          <w:rFonts w:asciiTheme="minorHAnsi" w:hAnsiTheme="minorHAnsi" w:cstheme="minorHAnsi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12 3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B</w:t>
      </w:r>
    </w:p>
    <w:p w14:paraId="641952AA" w14:textId="26939BC8" w:rsidR="007F0834" w:rsidRPr="00254D3C" w:rsidRDefault="00254D3C" w:rsidP="00254D3C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  <w:u w:val="single" w:color="0000FF"/>
        </w:rPr>
        <w:t>kenzo@gmail.com</w:t>
      </w:r>
    </w:p>
    <w:p w14:paraId="3A853A98" w14:textId="77777777" w:rsidR="007F0834" w:rsidRPr="00254D3C" w:rsidRDefault="004C00B1" w:rsidP="00254D3C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l. 01234 567891</w:t>
      </w:r>
      <w:r w:rsidRPr="00254D3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/ Mob. 07789 987654</w:t>
      </w:r>
    </w:p>
    <w:p w14:paraId="55CBD2B0" w14:textId="77777777" w:rsidR="007F0834" w:rsidRPr="00254D3C" w:rsidRDefault="007F08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AF9B69" w14:textId="5DC61867" w:rsidR="007F0834" w:rsidRPr="00254D3C" w:rsidRDefault="004C00B1" w:rsidP="00254D3C">
      <w:pPr>
        <w:spacing w:before="29"/>
        <w:ind w:left="113" w:right="8052"/>
        <w:jc w:val="both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>ED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254D3C">
        <w:rPr>
          <w:rFonts w:asciiTheme="minorHAnsi" w:hAnsiTheme="minorHAnsi" w:cstheme="minorHAnsi"/>
          <w:b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z w:val="22"/>
          <w:szCs w:val="22"/>
        </w:rPr>
        <w:t>TION</w:t>
      </w:r>
    </w:p>
    <w:p w14:paraId="35E9DC71" w14:textId="45EEC20A" w:rsidR="007F0834" w:rsidRPr="00254D3C" w:rsidRDefault="004C00B1">
      <w:pPr>
        <w:ind w:left="113" w:right="68"/>
        <w:jc w:val="both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54D3C">
        <w:rPr>
          <w:rFonts w:asciiTheme="minorHAnsi" w:hAnsiTheme="minorHAnsi" w:cstheme="minorHAnsi"/>
          <w:b/>
          <w:sz w:val="22"/>
          <w:szCs w:val="22"/>
        </w:rPr>
        <w:t>D in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io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z w:val="22"/>
          <w:szCs w:val="22"/>
        </w:rPr>
        <w:t>ogy, Lo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254D3C">
        <w:rPr>
          <w:rFonts w:asciiTheme="minorHAnsi" w:hAnsiTheme="minorHAnsi" w:cstheme="minorHAnsi"/>
          <w:b/>
          <w:sz w:val="22"/>
          <w:szCs w:val="22"/>
        </w:rPr>
        <w:t>on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ool 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z w:val="22"/>
          <w:szCs w:val="22"/>
        </w:rPr>
        <w:t>f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ics                                                  </w:t>
      </w:r>
      <w:r w:rsidRPr="00254D3C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ubm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d 2010</w:t>
      </w:r>
    </w:p>
    <w:p w14:paraId="67BAB7F6" w14:textId="77777777" w:rsidR="007F0834" w:rsidRPr="00254D3C" w:rsidRDefault="004C00B1">
      <w:pPr>
        <w:ind w:left="113" w:right="105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Th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sis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: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re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sp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nsib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s: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por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te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ial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spons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bi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 xml:space="preserve">y                   </w:t>
      </w:r>
      <w:r w:rsidRPr="00254D3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Viva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25.3.2011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54D3C">
        <w:rPr>
          <w:rFonts w:asciiTheme="minorHAnsi" w:hAnsiTheme="minorHAnsi" w:cstheme="minorHAnsi"/>
          <w:sz w:val="22"/>
          <w:szCs w:val="22"/>
        </w:rPr>
        <w:t>mpa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ns f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r the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ghts of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k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rs in a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 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ono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'</w:t>
      </w:r>
    </w:p>
    <w:p w14:paraId="01303B34" w14:textId="77777777" w:rsidR="007F0834" w:rsidRPr="00254D3C" w:rsidRDefault="004C00B1">
      <w:pPr>
        <w:ind w:left="113" w:right="4938"/>
        <w:jc w:val="both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up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rviso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 xml:space="preserve">s: </w:t>
      </w:r>
      <w:r w:rsidRPr="00254D3C">
        <w:rPr>
          <w:rFonts w:asciiTheme="minorHAnsi" w:hAnsiTheme="minorHAnsi" w:cstheme="minorHAnsi"/>
          <w:sz w:val="22"/>
          <w:szCs w:val="22"/>
        </w:rPr>
        <w:t>Dr. Cla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ble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ro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</w:p>
    <w:p w14:paraId="325BDD68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949BC5F" w14:textId="77777777" w:rsidR="007F0834" w:rsidRPr="00254D3C" w:rsidRDefault="004C00B1">
      <w:pPr>
        <w:ind w:left="113" w:right="551"/>
        <w:jc w:val="both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54D3C">
        <w:rPr>
          <w:rFonts w:asciiTheme="minorHAnsi" w:hAnsiTheme="minorHAnsi" w:cstheme="minorHAnsi"/>
          <w:b/>
          <w:sz w:val="22"/>
          <w:szCs w:val="22"/>
        </w:rPr>
        <w:t>ast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of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ial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ience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in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io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z w:val="22"/>
          <w:szCs w:val="22"/>
        </w:rPr>
        <w:t>ogy,</w:t>
      </w:r>
      <w:r w:rsidRPr="00254D3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Un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b/>
          <w:sz w:val="22"/>
          <w:szCs w:val="22"/>
        </w:rPr>
        <w:t>v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254D3C">
        <w:rPr>
          <w:rFonts w:asciiTheme="minorHAnsi" w:hAnsiTheme="minorHAnsi" w:cstheme="minorHAnsi"/>
          <w:b/>
          <w:sz w:val="22"/>
          <w:szCs w:val="22"/>
        </w:rPr>
        <w:t>sity College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of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Du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54D3C">
        <w:rPr>
          <w:rFonts w:asciiTheme="minorHAnsi" w:hAnsiTheme="minorHAnsi" w:cstheme="minorHAnsi"/>
          <w:b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n                 </w:t>
      </w:r>
      <w:r w:rsidRPr="00254D3C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 xml:space="preserve">irst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lass Cours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 included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ec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sociol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lobalis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ion, or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nisation                         </w:t>
      </w:r>
      <w:r w:rsidRPr="00254D3C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1995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54D3C">
        <w:rPr>
          <w:rFonts w:asciiTheme="minorHAnsi" w:hAnsiTheme="minorHAnsi" w:cstheme="minorHAnsi"/>
          <w:sz w:val="22"/>
          <w:szCs w:val="22"/>
        </w:rPr>
        <w:t>1996 stud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s,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h </w:t>
      </w:r>
      <w:r w:rsidRPr="00254D3C">
        <w:rPr>
          <w:rFonts w:asciiTheme="minorHAnsi" w:hAnsiTheme="minorHAnsi" w:cstheme="minorHAnsi"/>
          <w:sz w:val="22"/>
          <w:szCs w:val="22"/>
        </w:rPr>
        <w:t>metho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54D3C">
        <w:rPr>
          <w:rFonts w:asciiTheme="minorHAnsi" w:hAnsiTheme="minorHAnsi" w:cstheme="minorHAnsi"/>
          <w:sz w:val="22"/>
          <w:szCs w:val="22"/>
        </w:rPr>
        <w:t>s and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theo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</w:p>
    <w:p w14:paraId="6CCC4277" w14:textId="77777777" w:rsidR="007F0834" w:rsidRPr="00254D3C" w:rsidRDefault="004C00B1">
      <w:pPr>
        <w:ind w:left="113" w:right="3080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Disse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 xml:space="preserve">tation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 xml:space="preserve">le: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hi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nthro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, in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Gui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ss: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A stu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of the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po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te so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ial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'</w:t>
      </w:r>
    </w:p>
    <w:p w14:paraId="731ECF64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007372D" w14:textId="77777777" w:rsidR="007F0834" w:rsidRPr="00254D3C" w:rsidRDefault="004C00B1">
      <w:pPr>
        <w:ind w:left="113" w:right="565"/>
        <w:jc w:val="both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>BA in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B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54D3C">
        <w:rPr>
          <w:rFonts w:asciiTheme="minorHAnsi" w:hAnsiTheme="minorHAnsi" w:cstheme="minorHAnsi"/>
          <w:b/>
          <w:sz w:val="22"/>
          <w:szCs w:val="22"/>
        </w:rPr>
        <w:t>i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ss A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54D3C">
        <w:rPr>
          <w:rFonts w:asciiTheme="minorHAnsi" w:hAnsiTheme="minorHAnsi" w:cstheme="minorHAnsi"/>
          <w:b/>
          <w:sz w:val="22"/>
          <w:szCs w:val="22"/>
        </w:rPr>
        <w:t>i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>ist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54D3C">
        <w:rPr>
          <w:rFonts w:asciiTheme="minorHAnsi" w:hAnsiTheme="minorHAnsi" w:cstheme="minorHAnsi"/>
          <w:b/>
          <w:sz w:val="22"/>
          <w:szCs w:val="22"/>
        </w:rPr>
        <w:t>ion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>d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io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z w:val="22"/>
          <w:szCs w:val="22"/>
        </w:rPr>
        <w:t>ogy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>d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Anth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ology,                    </w:t>
      </w:r>
      <w:r w:rsidRPr="00254D3C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2.1(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>ons.)</w:t>
      </w:r>
    </w:p>
    <w:p w14:paraId="2FDC78F7" w14:textId="77777777" w:rsidR="007F0834" w:rsidRPr="00254D3C" w:rsidRDefault="004C00B1">
      <w:pPr>
        <w:ind w:left="113" w:right="556"/>
        <w:jc w:val="both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>Un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b/>
          <w:sz w:val="22"/>
          <w:szCs w:val="22"/>
        </w:rPr>
        <w:t>v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254D3C">
        <w:rPr>
          <w:rFonts w:asciiTheme="minorHAnsi" w:hAnsiTheme="minorHAnsi" w:cstheme="minorHAnsi"/>
          <w:b/>
          <w:sz w:val="22"/>
          <w:szCs w:val="22"/>
        </w:rPr>
        <w:t>sity of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ee</w:t>
      </w:r>
      <w:r w:rsidRPr="00254D3C">
        <w:rPr>
          <w:rFonts w:asciiTheme="minorHAnsi" w:hAnsiTheme="minorHAnsi" w:cstheme="minorHAnsi"/>
          <w:b/>
          <w:sz w:val="22"/>
          <w:szCs w:val="22"/>
        </w:rPr>
        <w:t>le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</w:t>
      </w:r>
      <w:r w:rsidRPr="00254D3C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1991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54D3C">
        <w:rPr>
          <w:rFonts w:asciiTheme="minorHAnsi" w:hAnsiTheme="minorHAnsi" w:cstheme="minorHAnsi"/>
          <w:sz w:val="22"/>
          <w:szCs w:val="22"/>
        </w:rPr>
        <w:t>1994</w:t>
      </w:r>
    </w:p>
    <w:p w14:paraId="38195760" w14:textId="77777777" w:rsidR="007F0834" w:rsidRPr="00254D3C" w:rsidRDefault="004C00B1">
      <w:pPr>
        <w:ind w:left="113" w:right="3187"/>
        <w:jc w:val="both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Cours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 included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busin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s ethics,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nisation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viour,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ld</w:t>
      </w:r>
    </w:p>
    <w:p w14:paraId="3F39D577" w14:textId="77777777" w:rsidR="007F0834" w:rsidRPr="00254D3C" w:rsidRDefault="004C00B1">
      <w:pPr>
        <w:ind w:left="113" w:right="2822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of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oods, 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ment t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h methods,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rime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54D3C">
        <w:rPr>
          <w:rFonts w:asciiTheme="minorHAnsi" w:hAnsiTheme="minorHAnsi" w:cstheme="minorHAnsi"/>
          <w:sz w:val="22"/>
          <w:szCs w:val="22"/>
        </w:rPr>
        <w:t>nd 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54D3C">
        <w:rPr>
          <w:rFonts w:asciiTheme="minorHAnsi" w:hAnsiTheme="minorHAnsi" w:cstheme="minorHAnsi"/>
          <w:sz w:val="22"/>
          <w:szCs w:val="22"/>
        </w:rPr>
        <w:t>ia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54D3C">
        <w:rPr>
          <w:rFonts w:asciiTheme="minorHAnsi" w:hAnsiTheme="minorHAnsi" w:cstheme="minorHAnsi"/>
          <w:sz w:val="22"/>
          <w:szCs w:val="22"/>
        </w:rPr>
        <w:t>. Disse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tation: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254D3C">
        <w:rPr>
          <w:rFonts w:asciiTheme="minorHAnsi" w:hAnsiTheme="minorHAnsi" w:cstheme="minorHAnsi"/>
          <w:sz w:val="22"/>
          <w:szCs w:val="22"/>
        </w:rPr>
        <w:t>An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thn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f the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wo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kp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'</w:t>
      </w:r>
    </w:p>
    <w:p w14:paraId="28BF1D09" w14:textId="77777777" w:rsidR="007F0834" w:rsidRPr="00254D3C" w:rsidRDefault="007F0834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3FB90417" w14:textId="13A31B56" w:rsidR="007F0834" w:rsidRPr="00254D3C" w:rsidRDefault="004C00B1" w:rsidP="00254D3C">
      <w:pPr>
        <w:ind w:left="113" w:right="6579"/>
        <w:jc w:val="both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>TEA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HING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54D3C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37DECF08" w14:textId="77777777" w:rsidR="007F0834" w:rsidRPr="00254D3C" w:rsidRDefault="004C00B1">
      <w:pPr>
        <w:ind w:left="113" w:right="489"/>
        <w:jc w:val="both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>Ho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b/>
          <w:sz w:val="22"/>
          <w:szCs w:val="22"/>
        </w:rPr>
        <w:t>aid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254D3C">
        <w:rPr>
          <w:rFonts w:asciiTheme="minorHAnsi" w:hAnsiTheme="minorHAnsi" w:cstheme="minorHAnsi"/>
          <w:b/>
          <w:sz w:val="22"/>
          <w:szCs w:val="22"/>
        </w:rPr>
        <w:t>tur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z w:val="22"/>
          <w:szCs w:val="22"/>
        </w:rPr>
        <w:t>, D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b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z w:val="22"/>
          <w:szCs w:val="22"/>
        </w:rPr>
        <w:t>f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io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b/>
          <w:sz w:val="22"/>
          <w:szCs w:val="22"/>
        </w:rPr>
        <w:t>y a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d                                          </w:t>
      </w:r>
      <w:r w:rsidRPr="00254D3C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n. 2009 –</w:t>
      </w:r>
    </w:p>
    <w:p w14:paraId="5162447B" w14:textId="735C65A4" w:rsidR="007F0834" w:rsidRPr="00254D3C" w:rsidRDefault="004C00B1" w:rsidP="00254D3C">
      <w:pPr>
        <w:ind w:left="113" w:right="891"/>
        <w:jc w:val="both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254D3C">
        <w:rPr>
          <w:rFonts w:asciiTheme="minorHAnsi" w:hAnsiTheme="minorHAnsi" w:cstheme="minorHAnsi"/>
          <w:b/>
          <w:sz w:val="22"/>
          <w:szCs w:val="22"/>
        </w:rPr>
        <w:t>ica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54D3C">
        <w:rPr>
          <w:rFonts w:asciiTheme="minorHAnsi" w:hAnsiTheme="minorHAnsi" w:cstheme="minorHAnsi"/>
          <w:b/>
          <w:sz w:val="22"/>
          <w:szCs w:val="22"/>
        </w:rPr>
        <w:t>io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54D3C">
        <w:rPr>
          <w:rFonts w:asciiTheme="minorHAnsi" w:hAnsiTheme="minorHAnsi" w:cstheme="minorHAnsi"/>
          <w:b/>
          <w:sz w:val="22"/>
          <w:szCs w:val="22"/>
        </w:rPr>
        <w:t>ool of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ial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ienc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,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254D3C">
        <w:rPr>
          <w:rFonts w:asciiTheme="minorHAnsi" w:hAnsiTheme="minorHAnsi" w:cstheme="minorHAnsi"/>
          <w:b/>
          <w:sz w:val="22"/>
          <w:szCs w:val="22"/>
        </w:rPr>
        <w:t>i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>gs Coll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ge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Lo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254D3C">
        <w:rPr>
          <w:rFonts w:asciiTheme="minorHAnsi" w:hAnsiTheme="minorHAnsi" w:cstheme="minorHAnsi"/>
          <w:b/>
          <w:sz w:val="22"/>
          <w:szCs w:val="22"/>
        </w:rPr>
        <w:t>on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                   </w:t>
      </w:r>
      <w:r w:rsidRPr="00254D3C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</w:t>
      </w:r>
    </w:p>
    <w:p w14:paraId="41EA14CD" w14:textId="77777777" w:rsidR="007F0834" w:rsidRPr="00254D3C" w:rsidRDefault="004C00B1">
      <w:pPr>
        <w:tabs>
          <w:tab w:val="left" w:pos="820"/>
        </w:tabs>
        <w:ind w:left="833" w:right="652" w:hanging="360"/>
        <w:jc w:val="both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4D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 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mpu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so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und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modu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‘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 xml:space="preserve">k              </w:t>
      </w:r>
      <w:r w:rsidRPr="00254D3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nt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254D3C">
        <w:rPr>
          <w:rFonts w:asciiTheme="minorHAnsi" w:hAnsiTheme="minorHAnsi" w:cstheme="minorHAnsi"/>
          <w:sz w:val="22"/>
          <w:szCs w:val="22"/>
        </w:rPr>
        <w:t xml:space="preserve">rm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’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with an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 cl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ss 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of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ppro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120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students        </w:t>
      </w:r>
      <w:r w:rsidRPr="00254D3C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(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rid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) 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spons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ble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or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54D3C">
        <w:rPr>
          <w:rFonts w:asciiTheme="minorHAnsi" w:hAnsiTheme="minorHAnsi" w:cstheme="minorHAnsi"/>
          <w:sz w:val="22"/>
          <w:szCs w:val="22"/>
        </w:rPr>
        <w:t>ll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w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54D3C">
        <w:rPr>
          <w:rFonts w:asciiTheme="minorHAnsi" w:hAnsiTheme="minorHAnsi" w:cstheme="minorHAnsi"/>
          <w:sz w:val="22"/>
          <w:szCs w:val="22"/>
        </w:rPr>
        <w:t>k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tur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roup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wo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k, s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ud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 support,</w:t>
      </w:r>
    </w:p>
    <w:p w14:paraId="4C2CC873" w14:textId="77777777" w:rsidR="007F0834" w:rsidRPr="00254D3C" w:rsidRDefault="004C00B1">
      <w:pPr>
        <w:ind w:left="83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onl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le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rni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nviron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 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te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kbo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54D3C">
        <w:rPr>
          <w:rFonts w:asciiTheme="minorHAnsi" w:hAnsiTheme="minorHAnsi" w:cstheme="minorHAnsi"/>
          <w:sz w:val="22"/>
          <w:szCs w:val="22"/>
        </w:rPr>
        <w:t xml:space="preserve">)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dm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nis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</w:p>
    <w:p w14:paraId="6D12C4A8" w14:textId="77777777" w:rsidR="007F0834" w:rsidRPr="00254D3C" w:rsidRDefault="004C00B1">
      <w:pPr>
        <w:spacing w:before="4"/>
        <w:ind w:left="47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4D3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w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dm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nis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r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rk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ssessments, in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54D3C">
        <w:rPr>
          <w:rFonts w:asciiTheme="minorHAnsi" w:hAnsiTheme="minorHAnsi" w:cstheme="minorHAnsi"/>
          <w:sz w:val="22"/>
          <w:szCs w:val="22"/>
        </w:rPr>
        <w:t>ding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submis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ions</w:t>
      </w:r>
    </w:p>
    <w:p w14:paraId="040F5BEB" w14:textId="77777777" w:rsidR="007F0834" w:rsidRPr="00254D3C" w:rsidRDefault="007F0834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C45F5A6" w14:textId="77777777" w:rsidR="007F0834" w:rsidRPr="00254D3C" w:rsidRDefault="004C00B1">
      <w:pPr>
        <w:ind w:left="113" w:right="97"/>
        <w:jc w:val="both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>T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254D3C">
        <w:rPr>
          <w:rFonts w:asciiTheme="minorHAnsi" w:hAnsiTheme="minorHAnsi" w:cstheme="minorHAnsi"/>
          <w:b/>
          <w:sz w:val="22"/>
          <w:szCs w:val="22"/>
        </w:rPr>
        <w:t>tor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>d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Ex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>al Ma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254D3C">
        <w:rPr>
          <w:rFonts w:asciiTheme="minorHAnsi" w:hAnsiTheme="minorHAnsi" w:cstheme="minorHAnsi"/>
          <w:b/>
          <w:sz w:val="22"/>
          <w:szCs w:val="22"/>
        </w:rPr>
        <w:t>, C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ent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254D3C">
        <w:rPr>
          <w:rFonts w:asciiTheme="minorHAnsi" w:hAnsiTheme="minorHAnsi" w:cstheme="minorHAnsi"/>
          <w:b/>
          <w:sz w:val="22"/>
          <w:szCs w:val="22"/>
        </w:rPr>
        <w:t>or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La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254D3C">
        <w:rPr>
          <w:rFonts w:asciiTheme="minorHAnsi" w:hAnsiTheme="minorHAnsi" w:cstheme="minorHAnsi"/>
          <w:b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</w:t>
      </w:r>
      <w:r w:rsidRPr="00254D3C">
        <w:rPr>
          <w:rFonts w:asciiTheme="minorHAnsi" w:hAnsiTheme="minorHAnsi" w:cstheme="minorHAnsi"/>
          <w:b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t Stu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54D3C">
        <w:rPr>
          <w:rFonts w:asciiTheme="minorHAnsi" w:hAnsiTheme="minorHAnsi" w:cstheme="minorHAnsi"/>
          <w:b/>
          <w:sz w:val="22"/>
          <w:szCs w:val="22"/>
        </w:rPr>
        <w:t>ies,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                     </w:t>
      </w:r>
      <w:r w:rsidRPr="00254D3C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ull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me 1997-</w:t>
      </w:r>
    </w:p>
    <w:p w14:paraId="78BAC35F" w14:textId="1A8F4DA6" w:rsidR="007F0834" w:rsidRPr="00254D3C" w:rsidRDefault="004C00B1" w:rsidP="00254D3C">
      <w:pPr>
        <w:ind w:left="113" w:right="1116"/>
        <w:jc w:val="both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54D3C">
        <w:rPr>
          <w:rFonts w:asciiTheme="minorHAnsi" w:hAnsiTheme="minorHAnsi" w:cstheme="minorHAnsi"/>
          <w:b/>
          <w:sz w:val="22"/>
          <w:szCs w:val="22"/>
        </w:rPr>
        <w:t>ool of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54D3C">
        <w:rPr>
          <w:rFonts w:asciiTheme="minorHAnsi" w:hAnsiTheme="minorHAnsi" w:cstheme="minorHAnsi"/>
          <w:b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>ag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>t,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Un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b/>
          <w:sz w:val="22"/>
          <w:szCs w:val="22"/>
        </w:rPr>
        <w:t>v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254D3C">
        <w:rPr>
          <w:rFonts w:asciiTheme="minorHAnsi" w:hAnsiTheme="minorHAnsi" w:cstheme="minorHAnsi"/>
          <w:b/>
          <w:sz w:val="22"/>
          <w:szCs w:val="22"/>
        </w:rPr>
        <w:t>sity of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ic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st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r                                                   </w:t>
      </w:r>
      <w:r w:rsidRPr="00254D3C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1999</w:t>
      </w:r>
    </w:p>
    <w:p w14:paraId="2FE6197D" w14:textId="77777777" w:rsidR="007F0834" w:rsidRPr="00254D3C" w:rsidRDefault="004C00B1">
      <w:pPr>
        <w:tabs>
          <w:tab w:val="left" w:pos="820"/>
        </w:tabs>
        <w:ind w:left="833" w:right="280" w:hanging="360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4D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ia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254D3C">
        <w:rPr>
          <w:rFonts w:asciiTheme="minorHAnsi" w:hAnsiTheme="minorHAnsi" w:cstheme="minorHAnsi"/>
          <w:sz w:val="22"/>
          <w:szCs w:val="22"/>
        </w:rPr>
        <w:t>ull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me post 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254D3C">
        <w:rPr>
          <w:rFonts w:asciiTheme="minorHAnsi" w:hAnsiTheme="minorHAnsi" w:cstheme="minorHAnsi"/>
          <w:sz w:val="22"/>
          <w:szCs w:val="22"/>
        </w:rPr>
        <w:t>hi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supp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rting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                   </w:t>
      </w:r>
      <w:r w:rsidRPr="00254D3C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rt time students on MA, </w:t>
      </w:r>
      <w:r w:rsidRPr="00254D3C">
        <w:rPr>
          <w:rFonts w:asciiTheme="minorHAnsi" w:hAnsiTheme="minorHAnsi" w:cstheme="minorHAnsi"/>
          <w:sz w:val="22"/>
          <w:szCs w:val="22"/>
        </w:rPr>
        <w:t>Diplo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d Ce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fi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te dist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le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rni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 xml:space="preserve">g                        </w:t>
      </w:r>
      <w:r w:rsidRPr="00254D3C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1999-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 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ogr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 in Hum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 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esour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nt, 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in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</w:t>
      </w:r>
    </w:p>
    <w:p w14:paraId="296C9246" w14:textId="77777777" w:rsidR="007F0834" w:rsidRPr="00254D3C" w:rsidRDefault="004C00B1">
      <w:pPr>
        <w:ind w:left="83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man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Ma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</w:t>
      </w:r>
    </w:p>
    <w:p w14:paraId="4534544E" w14:textId="77777777" w:rsidR="007F0834" w:rsidRPr="00254D3C" w:rsidRDefault="004C00B1">
      <w:pPr>
        <w:tabs>
          <w:tab w:val="left" w:pos="820"/>
        </w:tabs>
        <w:spacing w:before="1"/>
        <w:ind w:left="833" w:right="2294" w:hanging="360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4D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nvolved 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w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of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mat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ls, ass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 of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wo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 xml:space="preserve">k,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te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 on in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nsive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54D3C">
        <w:rPr>
          <w:rFonts w:asciiTheme="minorHAnsi" w:hAnsiTheme="minorHAnsi" w:cstheme="minorHAnsi"/>
          <w:sz w:val="22"/>
          <w:szCs w:val="22"/>
        </w:rPr>
        <w:t xml:space="preserve">sidential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ours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s in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UK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54D3C">
        <w:rPr>
          <w:rFonts w:asciiTheme="minorHAnsi" w:hAnsiTheme="minorHAnsi" w:cstheme="minorHAnsi"/>
          <w:sz w:val="22"/>
          <w:szCs w:val="22"/>
        </w:rPr>
        <w:t>nd 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</w:p>
    <w:p w14:paraId="03931C1E" w14:textId="77777777" w:rsidR="007F0834" w:rsidRPr="00254D3C" w:rsidRDefault="004C00B1">
      <w:pPr>
        <w:tabs>
          <w:tab w:val="left" w:pos="820"/>
        </w:tabs>
        <w:spacing w:before="24" w:line="260" w:lineRule="exact"/>
        <w:ind w:left="833" w:right="2236" w:hanging="360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4D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rom 1999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s an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54D3C">
        <w:rPr>
          <w:rFonts w:asciiTheme="minorHAnsi" w:hAnsiTheme="minorHAnsi" w:cstheme="minorHAnsi"/>
          <w:sz w:val="22"/>
          <w:szCs w:val="22"/>
        </w:rPr>
        <w:t>te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rker on the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MA d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54D3C">
        <w:rPr>
          <w:rFonts w:asciiTheme="minorHAnsi" w:hAnsiTheme="minorHAnsi" w:cstheme="minorHAnsi"/>
          <w:sz w:val="22"/>
          <w:szCs w:val="22"/>
        </w:rPr>
        <w:t>s f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r the Cent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54D3C">
        <w:rPr>
          <w:rFonts w:asciiTheme="minorHAnsi" w:hAnsiTheme="minorHAnsi" w:cstheme="minorHAnsi"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ssessi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w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 xml:space="preserve">k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sup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rvisi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dis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ons</w:t>
      </w:r>
    </w:p>
    <w:p w14:paraId="3DAA4DF7" w14:textId="77777777" w:rsidR="007F0834" w:rsidRPr="00254D3C" w:rsidRDefault="007F0834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497DD6DE" w14:textId="77777777" w:rsidR="007F0834" w:rsidRPr="00254D3C" w:rsidRDefault="004C00B1">
      <w:pPr>
        <w:ind w:left="420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i/>
          <w:sz w:val="22"/>
          <w:szCs w:val="22"/>
        </w:rPr>
        <w:t>his has be</w:t>
      </w:r>
      <w:r w:rsidRPr="00254D3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i/>
          <w:sz w:val="22"/>
          <w:szCs w:val="22"/>
        </w:rPr>
        <w:t>n d</w:t>
      </w:r>
      <w:r w:rsidRPr="00254D3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i/>
          <w:sz w:val="22"/>
          <w:szCs w:val="22"/>
        </w:rPr>
        <w:t>riv</w:t>
      </w:r>
      <w:r w:rsidRPr="00254D3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i/>
          <w:sz w:val="22"/>
          <w:szCs w:val="22"/>
        </w:rPr>
        <w:t>d fr</w:t>
      </w:r>
      <w:r w:rsidRPr="00254D3C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254D3C">
        <w:rPr>
          <w:rFonts w:asciiTheme="minorHAnsi" w:hAnsiTheme="minorHAnsi" w:cstheme="minorHAnsi"/>
          <w:i/>
          <w:sz w:val="22"/>
          <w:szCs w:val="22"/>
        </w:rPr>
        <w:t>m a g</w:t>
      </w:r>
      <w:r w:rsidRPr="00254D3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i/>
          <w:sz w:val="22"/>
          <w:szCs w:val="22"/>
        </w:rPr>
        <w:t xml:space="preserve">nuine </w:t>
      </w:r>
      <w:r w:rsidRPr="00254D3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254D3C">
        <w:rPr>
          <w:rFonts w:asciiTheme="minorHAnsi" w:hAnsiTheme="minorHAnsi" w:cstheme="minorHAnsi"/>
          <w:i/>
          <w:sz w:val="22"/>
          <w:szCs w:val="22"/>
        </w:rPr>
        <w:t>r letter</w:t>
      </w:r>
      <w:r w:rsidRPr="00254D3C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i/>
          <w:sz w:val="22"/>
          <w:szCs w:val="22"/>
        </w:rPr>
        <w:t>and is used</w:t>
      </w:r>
      <w:r w:rsidRPr="00254D3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i/>
          <w:sz w:val="22"/>
          <w:szCs w:val="22"/>
        </w:rPr>
        <w:t>wi</w:t>
      </w:r>
      <w:r w:rsidRPr="00254D3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i/>
          <w:sz w:val="22"/>
          <w:szCs w:val="22"/>
        </w:rPr>
        <w:t>h the orig</w:t>
      </w:r>
      <w:r w:rsidRPr="00254D3C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254D3C">
        <w:rPr>
          <w:rFonts w:asciiTheme="minorHAnsi" w:hAnsiTheme="minorHAnsi" w:cstheme="minorHAnsi"/>
          <w:i/>
          <w:sz w:val="22"/>
          <w:szCs w:val="22"/>
        </w:rPr>
        <w:t>nator’s</w:t>
      </w:r>
    </w:p>
    <w:p w14:paraId="7BA8F031" w14:textId="77777777" w:rsidR="007F0834" w:rsidRPr="00254D3C" w:rsidRDefault="004C00B1">
      <w:pPr>
        <w:ind w:left="420"/>
        <w:rPr>
          <w:rFonts w:asciiTheme="minorHAnsi" w:hAnsiTheme="minorHAnsi" w:cstheme="minorHAnsi"/>
          <w:sz w:val="22"/>
          <w:szCs w:val="22"/>
        </w:rPr>
        <w:sectPr w:rsidR="007F0834" w:rsidRPr="00254D3C">
          <w:pgSz w:w="11920" w:h="16840"/>
          <w:pgMar w:top="880" w:right="1220" w:bottom="280" w:left="1020" w:header="720" w:footer="720" w:gutter="0"/>
          <w:cols w:space="720"/>
        </w:sectPr>
      </w:pPr>
      <w:r w:rsidRPr="00254D3C">
        <w:rPr>
          <w:rFonts w:asciiTheme="minorHAnsi" w:hAnsiTheme="minorHAnsi" w:cstheme="minorHAnsi"/>
          <w:i/>
          <w:sz w:val="22"/>
          <w:szCs w:val="22"/>
        </w:rPr>
        <w:t>p</w:t>
      </w:r>
      <w:r w:rsidRPr="00254D3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i/>
          <w:sz w:val="22"/>
          <w:szCs w:val="22"/>
        </w:rPr>
        <w:t>rmission. D</w:t>
      </w:r>
      <w:r w:rsidRPr="00254D3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i/>
          <w:sz w:val="22"/>
          <w:szCs w:val="22"/>
        </w:rPr>
        <w:t>ta</w:t>
      </w:r>
      <w:r w:rsidRPr="00254D3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i/>
          <w:sz w:val="22"/>
          <w:szCs w:val="22"/>
        </w:rPr>
        <w:t>ls have</w:t>
      </w:r>
      <w:r w:rsidRPr="00254D3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i/>
          <w:sz w:val="22"/>
          <w:szCs w:val="22"/>
        </w:rPr>
        <w:t>b</w:t>
      </w:r>
      <w:r w:rsidRPr="00254D3C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254D3C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254D3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i/>
          <w:sz w:val="22"/>
          <w:szCs w:val="22"/>
        </w:rPr>
        <w:t>han</w:t>
      </w:r>
      <w:r w:rsidRPr="00254D3C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254D3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i/>
          <w:sz w:val="22"/>
          <w:szCs w:val="22"/>
        </w:rPr>
        <w:t>d. Pl</w:t>
      </w:r>
      <w:r w:rsidRPr="00254D3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i/>
          <w:sz w:val="22"/>
          <w:szCs w:val="22"/>
        </w:rPr>
        <w:t xml:space="preserve">ase </w:t>
      </w:r>
      <w:r w:rsidRPr="00254D3C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254D3C">
        <w:rPr>
          <w:rFonts w:asciiTheme="minorHAnsi" w:hAnsiTheme="minorHAnsi" w:cstheme="minorHAnsi"/>
          <w:i/>
          <w:sz w:val="22"/>
          <w:szCs w:val="22"/>
        </w:rPr>
        <w:t>o</w:t>
      </w:r>
      <w:r w:rsidRPr="00254D3C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i/>
          <w:sz w:val="22"/>
          <w:szCs w:val="22"/>
        </w:rPr>
        <w:t>not cir</w:t>
      </w:r>
      <w:r w:rsidRPr="00254D3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i/>
          <w:sz w:val="22"/>
          <w:szCs w:val="22"/>
        </w:rPr>
        <w:t>ula</w:t>
      </w:r>
      <w:r w:rsidRPr="00254D3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i/>
          <w:sz w:val="22"/>
          <w:szCs w:val="22"/>
        </w:rPr>
        <w:t>e</w:t>
      </w:r>
      <w:r w:rsidRPr="00254D3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i/>
          <w:sz w:val="22"/>
          <w:szCs w:val="22"/>
        </w:rPr>
        <w:t>or shar</w:t>
      </w:r>
      <w:r w:rsidRPr="00254D3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i/>
          <w:sz w:val="22"/>
          <w:szCs w:val="22"/>
        </w:rPr>
        <w:t>.</w:t>
      </w:r>
    </w:p>
    <w:p w14:paraId="1B137712" w14:textId="77777777" w:rsidR="007F0834" w:rsidRPr="00254D3C" w:rsidRDefault="004C00B1">
      <w:pPr>
        <w:spacing w:before="63"/>
        <w:ind w:right="115"/>
        <w:jc w:val="right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1"/>
          <w:sz w:val="22"/>
          <w:szCs w:val="22"/>
        </w:rPr>
        <w:lastRenderedPageBreak/>
        <w:t>Br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et</w:t>
      </w:r>
      <w:r w:rsidRPr="00254D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le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-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254D3C">
        <w:rPr>
          <w:rFonts w:asciiTheme="minorHAnsi" w:hAnsiTheme="minorHAnsi" w:cstheme="minorHAnsi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w w:val="99"/>
          <w:sz w:val="22"/>
          <w:szCs w:val="22"/>
        </w:rPr>
        <w:t>5</w:t>
      </w:r>
    </w:p>
    <w:p w14:paraId="54CBBD56" w14:textId="77777777" w:rsidR="007F0834" w:rsidRPr="00254D3C" w:rsidRDefault="007F0834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72B773E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>Exa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54D3C">
        <w:rPr>
          <w:rFonts w:asciiTheme="minorHAnsi" w:hAnsiTheme="minorHAnsi" w:cstheme="minorHAnsi"/>
          <w:b/>
          <w:sz w:val="22"/>
          <w:szCs w:val="22"/>
        </w:rPr>
        <w:t>i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254D3C">
        <w:rPr>
          <w:rFonts w:asciiTheme="minorHAnsi" w:hAnsiTheme="minorHAnsi" w:cstheme="minorHAnsi"/>
          <w:b/>
          <w:sz w:val="22"/>
          <w:szCs w:val="22"/>
        </w:rPr>
        <w:t>, I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>te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54D3C">
        <w:rPr>
          <w:rFonts w:asciiTheme="minorHAnsi" w:hAnsiTheme="minorHAnsi" w:cstheme="minorHAnsi"/>
          <w:b/>
          <w:sz w:val="22"/>
          <w:szCs w:val="22"/>
        </w:rPr>
        <w:t>io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mme</w:t>
      </w:r>
      <w:r w:rsidRPr="00254D3C">
        <w:rPr>
          <w:rFonts w:asciiTheme="minorHAnsi" w:hAnsiTheme="minorHAnsi" w:cstheme="minorHAnsi"/>
          <w:b/>
          <w:sz w:val="22"/>
          <w:szCs w:val="22"/>
        </w:rPr>
        <w:t>, Un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b/>
          <w:sz w:val="22"/>
          <w:szCs w:val="22"/>
        </w:rPr>
        <w:t>v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254D3C">
        <w:rPr>
          <w:rFonts w:asciiTheme="minorHAnsi" w:hAnsiTheme="minorHAnsi" w:cstheme="minorHAnsi"/>
          <w:b/>
          <w:sz w:val="22"/>
          <w:szCs w:val="22"/>
        </w:rPr>
        <w:t>si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b/>
          <w:sz w:val="22"/>
          <w:szCs w:val="22"/>
        </w:rPr>
        <w:t>y of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Lo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on                             </w:t>
      </w:r>
      <w:r w:rsidRPr="00254D3C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2001 -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</w:t>
      </w:r>
    </w:p>
    <w:p w14:paraId="498A47AF" w14:textId="77777777" w:rsidR="007F0834" w:rsidRPr="00254D3C" w:rsidRDefault="004C00B1">
      <w:pPr>
        <w:tabs>
          <w:tab w:val="left" w:pos="820"/>
        </w:tabs>
        <w:spacing w:before="4"/>
        <w:ind w:left="833" w:right="2673" w:hanging="360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4D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rote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the 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54D3C">
        <w:rPr>
          <w:rFonts w:asciiTheme="minorHAnsi" w:hAnsiTheme="minorHAnsi" w:cstheme="minorHAnsi"/>
          <w:sz w:val="22"/>
          <w:szCs w:val="22"/>
        </w:rPr>
        <w:t>tbook for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und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te module 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‘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ntrodu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on to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 xml:space="preserve">usiness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Ma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nt’, in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4D3C">
        <w:rPr>
          <w:rFonts w:asciiTheme="minorHAnsi" w:hAnsiTheme="minorHAnsi" w:cstheme="minorHAnsi"/>
          <w:sz w:val="22"/>
          <w:szCs w:val="22"/>
        </w:rPr>
        <w:t>ding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busin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ss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th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s ch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pt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r,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ons on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lobalis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on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nisations f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r the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‘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rin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 of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' modu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</w:p>
    <w:p w14:paraId="58ECED53" w14:textId="77777777" w:rsidR="007F0834" w:rsidRPr="00254D3C" w:rsidRDefault="004C00B1">
      <w:pPr>
        <w:spacing w:before="3"/>
        <w:ind w:left="47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4D3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ince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2001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ve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d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54D3C">
        <w:rPr>
          <w:rFonts w:asciiTheme="minorHAnsi" w:hAnsiTheme="minorHAnsi" w:cstheme="minorHAnsi"/>
          <w:sz w:val="22"/>
          <w:szCs w:val="22"/>
        </w:rPr>
        <w:t>p to 1000 sc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ip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s ea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</w:p>
    <w:p w14:paraId="14596072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3D5C058" w14:textId="06A28E6F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>W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z w:val="22"/>
          <w:szCs w:val="22"/>
        </w:rPr>
        <w:t>it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of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stu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>t and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254D3C">
        <w:rPr>
          <w:rFonts w:asciiTheme="minorHAnsi" w:hAnsiTheme="minorHAnsi" w:cstheme="minorHAnsi"/>
          <w:b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z w:val="22"/>
          <w:szCs w:val="22"/>
        </w:rPr>
        <w:t>te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z w:val="22"/>
          <w:szCs w:val="22"/>
        </w:rPr>
        <w:t>ia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254D3C">
        <w:rPr>
          <w:rFonts w:asciiTheme="minorHAnsi" w:hAnsiTheme="minorHAnsi" w:cstheme="minorHAnsi"/>
          <w:b/>
          <w:sz w:val="22"/>
          <w:szCs w:val="22"/>
        </w:rPr>
        <w:t>or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glo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54D3C">
        <w:rPr>
          <w:rFonts w:asciiTheme="minorHAnsi" w:hAnsiTheme="minorHAnsi" w:cstheme="minorHAnsi"/>
          <w:b/>
          <w:sz w:val="22"/>
          <w:szCs w:val="22"/>
        </w:rPr>
        <w:t>al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b/>
          <w:sz w:val="22"/>
          <w:szCs w:val="22"/>
        </w:rPr>
        <w:t>sation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54D3C">
        <w:rPr>
          <w:rFonts w:asciiTheme="minorHAnsi" w:hAnsiTheme="minorHAnsi" w:cstheme="minorHAnsi"/>
          <w:b/>
          <w:sz w:val="22"/>
          <w:szCs w:val="22"/>
        </w:rPr>
        <w:t>sit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,                   </w:t>
      </w:r>
      <w:r w:rsidRPr="00254D3C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2007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2009</w:t>
      </w:r>
    </w:p>
    <w:p w14:paraId="7A40BC05" w14:textId="77777777" w:rsidR="007F0834" w:rsidRPr="00254D3C" w:rsidRDefault="004C00B1">
      <w:pPr>
        <w:spacing w:before="5"/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>Wi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254D3C">
        <w:rPr>
          <w:rFonts w:asciiTheme="minorHAnsi" w:hAnsiTheme="minorHAnsi" w:cstheme="minorHAnsi"/>
          <w:b/>
          <w:sz w:val="22"/>
          <w:szCs w:val="22"/>
        </w:rPr>
        <w:t>Black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ll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ub</w:t>
      </w:r>
      <w:r w:rsidRPr="00254D3C">
        <w:rPr>
          <w:rFonts w:asciiTheme="minorHAnsi" w:hAnsiTheme="minorHAnsi" w:cstheme="minorHAnsi"/>
          <w:b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254D3C">
        <w:rPr>
          <w:rFonts w:asciiTheme="minorHAnsi" w:hAnsiTheme="minorHAnsi" w:cstheme="minorHAnsi"/>
          <w:b/>
          <w:sz w:val="22"/>
          <w:szCs w:val="22"/>
        </w:rPr>
        <w:t>s</w:t>
      </w:r>
    </w:p>
    <w:p w14:paraId="2079F3AB" w14:textId="77777777" w:rsidR="007F0834" w:rsidRPr="00254D3C" w:rsidRDefault="004C00B1">
      <w:pPr>
        <w:tabs>
          <w:tab w:val="left" w:pos="820"/>
        </w:tabs>
        <w:spacing w:before="19" w:line="260" w:lineRule="exact"/>
        <w:ind w:left="833" w:right="413" w:hanging="360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4D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4D3C">
        <w:rPr>
          <w:rFonts w:asciiTheme="minorHAnsi" w:hAnsiTheme="minorHAnsi" w:cstheme="minorHAnsi"/>
          <w:sz w:val="22"/>
          <w:szCs w:val="22"/>
        </w:rPr>
        <w:t>Twi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54D3C">
        <w:rPr>
          <w:rFonts w:asciiTheme="minorHAnsi" w:hAnsiTheme="minorHAnsi" w:cstheme="minorHAnsi"/>
          <w:sz w:val="22"/>
          <w:szCs w:val="22"/>
        </w:rPr>
        <w:t>om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z w:val="22"/>
          <w:szCs w:val="22"/>
        </w:rPr>
        <w:t>is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 xml:space="preserve">ioned 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mes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54D3C">
        <w:rPr>
          <w:rFonts w:asciiTheme="minorHAnsi" w:hAnsiTheme="minorHAnsi" w:cstheme="minorHAnsi"/>
          <w:sz w:val="22"/>
          <w:szCs w:val="22"/>
        </w:rPr>
        <w:t>ton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to desi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 xml:space="preserve">n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w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54D3C">
        <w:rPr>
          <w:rFonts w:asciiTheme="minorHAnsi" w:hAnsiTheme="minorHAnsi" w:cstheme="minorHAnsi"/>
          <w:sz w:val="22"/>
          <w:szCs w:val="22"/>
        </w:rPr>
        <w:t>ll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ontent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for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supporting w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bsi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to h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s books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-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‘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lobal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on: A 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sic 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 xml:space="preserve">’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‘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lob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on: The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254D3C">
        <w:rPr>
          <w:rFonts w:asciiTheme="minorHAnsi" w:hAnsiTheme="minorHAnsi" w:cstheme="minorHAnsi"/>
          <w:sz w:val="22"/>
          <w:szCs w:val="22"/>
        </w:rPr>
        <w:t>ssentials’</w:t>
      </w:r>
    </w:p>
    <w:p w14:paraId="0185B7AC" w14:textId="77777777" w:rsidR="007F0834" w:rsidRPr="00254D3C" w:rsidRDefault="004C00B1">
      <w:pPr>
        <w:tabs>
          <w:tab w:val="left" w:pos="820"/>
        </w:tabs>
        <w:spacing w:before="1"/>
        <w:ind w:left="833" w:right="518" w:hanging="360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4D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luded 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n of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uid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mat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ls, 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ises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ddi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 xml:space="preserve">ional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54D3C">
        <w:rPr>
          <w:rFonts w:asciiTheme="minorHAnsi" w:hAnsiTheme="minorHAnsi" w:cstheme="minorHAnsi"/>
          <w:sz w:val="22"/>
          <w:szCs w:val="22"/>
        </w:rPr>
        <w:t>sour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s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or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students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o 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lp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54D3C">
        <w:rPr>
          <w:rFonts w:asciiTheme="minorHAnsi" w:hAnsiTheme="minorHAnsi" w:cstheme="minorHAnsi"/>
          <w:sz w:val="22"/>
          <w:szCs w:val="22"/>
        </w:rPr>
        <w:t>ourse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ome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te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mat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ls,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lesson plans, Pow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rPoints and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ssessment too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s for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rs</w:t>
      </w:r>
    </w:p>
    <w:p w14:paraId="01E3FF14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2BD6195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 xml:space="preserve">Visiting 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254D3C">
        <w:rPr>
          <w:rFonts w:asciiTheme="minorHAnsi" w:hAnsiTheme="minorHAnsi" w:cstheme="minorHAnsi"/>
          <w:b/>
          <w:sz w:val="22"/>
          <w:szCs w:val="22"/>
        </w:rPr>
        <w:t>tur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z w:val="22"/>
          <w:szCs w:val="22"/>
        </w:rPr>
        <w:t>, Q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54D3C">
        <w:rPr>
          <w:rFonts w:asciiTheme="minorHAnsi" w:hAnsiTheme="minorHAnsi" w:cstheme="minorHAnsi"/>
          <w:b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z w:val="22"/>
          <w:szCs w:val="22"/>
        </w:rPr>
        <w:t>y Un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b/>
          <w:sz w:val="22"/>
          <w:szCs w:val="22"/>
        </w:rPr>
        <w:t>v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254D3C">
        <w:rPr>
          <w:rFonts w:asciiTheme="minorHAnsi" w:hAnsiTheme="minorHAnsi" w:cstheme="minorHAnsi"/>
          <w:b/>
          <w:sz w:val="22"/>
          <w:szCs w:val="22"/>
        </w:rPr>
        <w:t>sity of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Lo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on                                        </w:t>
      </w:r>
      <w:r w:rsidRPr="00254D3C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pt 200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54D3C">
        <w:rPr>
          <w:rFonts w:asciiTheme="minorHAnsi" w:hAnsiTheme="minorHAnsi" w:cstheme="minorHAnsi"/>
          <w:sz w:val="22"/>
          <w:szCs w:val="22"/>
        </w:rPr>
        <w:t>2003</w:t>
      </w:r>
    </w:p>
    <w:p w14:paraId="565562C3" w14:textId="77777777" w:rsidR="007F0834" w:rsidRPr="00254D3C" w:rsidRDefault="004C00B1">
      <w:pPr>
        <w:spacing w:before="3"/>
        <w:ind w:left="435" w:right="464"/>
        <w:jc w:val="center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4D3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ole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54D3C">
        <w:rPr>
          <w:rFonts w:asciiTheme="minorHAnsi" w:hAnsiTheme="minorHAnsi" w:cstheme="minorHAnsi"/>
          <w:sz w:val="22"/>
          <w:szCs w:val="22"/>
        </w:rPr>
        <w:t>spons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ble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r the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n,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 of two und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du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te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4D3C">
        <w:rPr>
          <w:rFonts w:asciiTheme="minorHAnsi" w:hAnsiTheme="minorHAnsi" w:cstheme="minorHAnsi"/>
          <w:sz w:val="22"/>
          <w:szCs w:val="22"/>
        </w:rPr>
        <w:t>rs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s,</w:t>
      </w:r>
    </w:p>
    <w:p w14:paraId="24BAA4ED" w14:textId="77777777" w:rsidR="007F0834" w:rsidRPr="00254D3C" w:rsidRDefault="004C00B1">
      <w:pPr>
        <w:spacing w:line="260" w:lineRule="exact"/>
        <w:ind w:left="83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‘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>uman 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sour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Ma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nt’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‘</w:t>
      </w:r>
      <w:r w:rsidRPr="00254D3C">
        <w:rPr>
          <w:rFonts w:asciiTheme="minorHAnsi" w:hAnsiTheme="minorHAnsi" w:cstheme="minorHAnsi"/>
          <w:sz w:val="22"/>
          <w:szCs w:val="22"/>
        </w:rPr>
        <w:t>Op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ons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ina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ial Manag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nt’</w:t>
      </w:r>
    </w:p>
    <w:p w14:paraId="2755DE3B" w14:textId="77777777" w:rsidR="007F0834" w:rsidRPr="00254D3C" w:rsidRDefault="004C00B1">
      <w:pPr>
        <w:tabs>
          <w:tab w:val="left" w:pos="820"/>
        </w:tabs>
        <w:spacing w:before="24" w:line="260" w:lineRule="exact"/>
        <w:ind w:left="833" w:right="637" w:hanging="360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4D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t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 nec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ssa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to fit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in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o the 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rtme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ts qu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k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pl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54D3C">
        <w:rPr>
          <w:rFonts w:asciiTheme="minorHAnsi" w:hAnsiTheme="minorHAnsi" w:cstheme="minorHAnsi"/>
          <w:sz w:val="22"/>
          <w:szCs w:val="22"/>
        </w:rPr>
        <w:t>d 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st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ff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mber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54D3C">
        <w:rPr>
          <w:rFonts w:asciiTheme="minorHAnsi" w:hAnsiTheme="minorHAnsi" w:cstheme="minorHAnsi"/>
          <w:sz w:val="22"/>
          <w:szCs w:val="22"/>
        </w:rPr>
        <w:t>t short not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54D3C">
        <w:rPr>
          <w:rFonts w:asciiTheme="minorHAnsi" w:hAnsiTheme="minorHAnsi" w:cstheme="minorHAnsi"/>
          <w:sz w:val="22"/>
          <w:szCs w:val="22"/>
        </w:rPr>
        <w:t>, with ad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ptabil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fl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54D3C">
        <w:rPr>
          <w:rFonts w:asciiTheme="minorHAnsi" w:hAnsiTheme="minorHAnsi" w:cstheme="minorHAnsi"/>
          <w:sz w:val="22"/>
          <w:szCs w:val="22"/>
        </w:rPr>
        <w:t>ib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</w:p>
    <w:p w14:paraId="243B57E0" w14:textId="77777777" w:rsidR="007F0834" w:rsidRPr="00254D3C" w:rsidRDefault="007F0834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13A6E912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 xml:space="preserve">Visiting 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254D3C">
        <w:rPr>
          <w:rFonts w:asciiTheme="minorHAnsi" w:hAnsiTheme="minorHAnsi" w:cstheme="minorHAnsi"/>
          <w:b/>
          <w:sz w:val="22"/>
          <w:szCs w:val="22"/>
        </w:rPr>
        <w:t>tur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pe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z w:val="22"/>
          <w:szCs w:val="22"/>
        </w:rPr>
        <w:t>ial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College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B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254D3C">
        <w:rPr>
          <w:rFonts w:asciiTheme="minorHAnsi" w:hAnsiTheme="minorHAnsi" w:cstheme="minorHAnsi"/>
          <w:b/>
          <w:sz w:val="22"/>
          <w:szCs w:val="22"/>
        </w:rPr>
        <w:t>si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ss 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54D3C">
        <w:rPr>
          <w:rFonts w:asciiTheme="minorHAnsi" w:hAnsiTheme="minorHAnsi" w:cstheme="minorHAnsi"/>
          <w:b/>
          <w:sz w:val="22"/>
          <w:szCs w:val="22"/>
        </w:rPr>
        <w:t>ool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</w:t>
      </w:r>
      <w:r w:rsidRPr="00254D3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n.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2002</w:t>
      </w:r>
    </w:p>
    <w:p w14:paraId="05480FF7" w14:textId="77777777" w:rsidR="007F0834" w:rsidRPr="00254D3C" w:rsidRDefault="004C00B1">
      <w:pPr>
        <w:spacing w:before="3"/>
        <w:ind w:left="433" w:right="536"/>
        <w:jc w:val="center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4D3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d, ta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ht and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ssess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d the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ompu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so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4D3C">
        <w:rPr>
          <w:rFonts w:asciiTheme="minorHAnsi" w:hAnsiTheme="minorHAnsi" w:cstheme="minorHAnsi"/>
          <w:sz w:val="22"/>
          <w:szCs w:val="22"/>
        </w:rPr>
        <w:t>nd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te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4D3C">
        <w:rPr>
          <w:rFonts w:asciiTheme="minorHAnsi" w:hAnsiTheme="minorHAnsi" w:cstheme="minorHAnsi"/>
          <w:sz w:val="22"/>
          <w:szCs w:val="22"/>
        </w:rPr>
        <w:t>rse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‘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4D3C">
        <w:rPr>
          <w:rFonts w:asciiTheme="minorHAnsi" w:hAnsiTheme="minorHAnsi" w:cstheme="minorHAnsi"/>
          <w:sz w:val="22"/>
          <w:szCs w:val="22"/>
        </w:rPr>
        <w:t>man Resou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</w:p>
    <w:p w14:paraId="38992197" w14:textId="77777777" w:rsidR="007F0834" w:rsidRPr="00254D3C" w:rsidRDefault="004C00B1">
      <w:pPr>
        <w:spacing w:line="260" w:lineRule="exact"/>
        <w:ind w:left="83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Mana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ment’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to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ine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ring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students</w:t>
      </w:r>
    </w:p>
    <w:p w14:paraId="65AA73CC" w14:textId="77777777" w:rsidR="007F0834" w:rsidRPr="00254D3C" w:rsidRDefault="004C00B1">
      <w:pPr>
        <w:tabs>
          <w:tab w:val="left" w:pos="820"/>
        </w:tabs>
        <w:spacing w:before="24" w:line="260" w:lineRule="exact"/>
        <w:ind w:left="833" w:right="478" w:hanging="360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4D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4D3C">
        <w:rPr>
          <w:rFonts w:asciiTheme="minorHAnsi" w:hAnsiTheme="minorHAnsi" w:cstheme="minorHAnsi"/>
          <w:sz w:val="22"/>
          <w:szCs w:val="22"/>
        </w:rPr>
        <w:t>Cle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r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54D3C">
        <w:rPr>
          <w:rFonts w:asciiTheme="minorHAnsi" w:hAnsiTheme="minorHAnsi" w:cstheme="minorHAnsi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54D3C">
        <w:rPr>
          <w:rFonts w:asciiTheme="minorHAnsi" w:hAnsiTheme="minorHAnsi" w:cstheme="minorHAnsi"/>
          <w:sz w:val="22"/>
          <w:szCs w:val="22"/>
        </w:rPr>
        <w:t xml:space="preserve">tations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king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the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ourse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le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nt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o stud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nt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nte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54D3C">
        <w:rPr>
          <w:rFonts w:asciiTheme="minorHAnsi" w:hAnsiTheme="minorHAnsi" w:cstheme="minorHAnsi"/>
          <w:sz w:val="22"/>
          <w:szCs w:val="22"/>
        </w:rPr>
        <w:t>sts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 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nts w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 pa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ul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z w:val="22"/>
          <w:szCs w:val="22"/>
        </w:rPr>
        <w:t>por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nt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o maintain mo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ivation</w:t>
      </w:r>
    </w:p>
    <w:p w14:paraId="5729400F" w14:textId="77777777" w:rsidR="007F0834" w:rsidRPr="00254D3C" w:rsidRDefault="007F0834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648B6F51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>T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254D3C">
        <w:rPr>
          <w:rFonts w:asciiTheme="minorHAnsi" w:hAnsiTheme="minorHAnsi" w:cstheme="minorHAnsi"/>
          <w:b/>
          <w:sz w:val="22"/>
          <w:szCs w:val="22"/>
        </w:rPr>
        <w:t>to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io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z w:val="22"/>
          <w:szCs w:val="22"/>
        </w:rPr>
        <w:t>ogy D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b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>t, Lo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254D3C">
        <w:rPr>
          <w:rFonts w:asciiTheme="minorHAnsi" w:hAnsiTheme="minorHAnsi" w:cstheme="minorHAnsi"/>
          <w:b/>
          <w:sz w:val="22"/>
          <w:szCs w:val="22"/>
        </w:rPr>
        <w:t>on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ool 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z w:val="22"/>
          <w:szCs w:val="22"/>
        </w:rPr>
        <w:t>f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ics                             </w:t>
      </w:r>
      <w:r w:rsidRPr="00254D3C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pt.199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254D3C">
        <w:rPr>
          <w:rFonts w:asciiTheme="minorHAnsi" w:hAnsiTheme="minorHAnsi" w:cstheme="minorHAnsi"/>
          <w:sz w:val="22"/>
          <w:szCs w:val="22"/>
        </w:rPr>
        <w:t>-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2003</w:t>
      </w:r>
    </w:p>
    <w:p w14:paraId="543A5788" w14:textId="77777777" w:rsidR="007F0834" w:rsidRPr="00254D3C" w:rsidRDefault="004C00B1">
      <w:pPr>
        <w:spacing w:before="3"/>
        <w:ind w:left="433" w:right="637"/>
        <w:jc w:val="center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4D3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or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the MA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‘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pproa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to Globalis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on’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ourse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the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rin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 of S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’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for</w:t>
      </w:r>
    </w:p>
    <w:p w14:paraId="5D3CE5D4" w14:textId="77777777" w:rsidR="007F0834" w:rsidRPr="00254D3C" w:rsidRDefault="004C00B1">
      <w:pPr>
        <w:ind w:left="83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und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tes</w:t>
      </w:r>
    </w:p>
    <w:p w14:paraId="0449E5AA" w14:textId="77777777" w:rsidR="007F0834" w:rsidRPr="00254D3C" w:rsidRDefault="004C00B1">
      <w:pPr>
        <w:tabs>
          <w:tab w:val="left" w:pos="820"/>
        </w:tabs>
        <w:spacing w:before="24" w:line="260" w:lineRule="exact"/>
        <w:ind w:left="833" w:right="423" w:hanging="360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4D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ve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54D3C">
        <w:rPr>
          <w:rFonts w:asciiTheme="minorHAnsi" w:hAnsiTheme="minorHAnsi" w:cstheme="minorHAnsi"/>
          <w:sz w:val="22"/>
          <w:szCs w:val="22"/>
        </w:rPr>
        <w:t xml:space="preserve">lso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utor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tur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d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t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ntensive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 xml:space="preserve">E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um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 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hools, including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on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rpo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e soci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 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spons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bi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 xml:space="preserve">lobal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iv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l socie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</w:p>
    <w:p w14:paraId="21FC5099" w14:textId="77777777" w:rsidR="007F0834" w:rsidRPr="00254D3C" w:rsidRDefault="007F0834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67ACCD01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ES</w:t>
      </w:r>
      <w:r w:rsidRPr="00254D3C">
        <w:rPr>
          <w:rFonts w:asciiTheme="minorHAnsi" w:hAnsiTheme="minorHAnsi" w:cstheme="minorHAnsi"/>
          <w:b/>
          <w:sz w:val="22"/>
          <w:szCs w:val="22"/>
        </w:rPr>
        <w:t>EA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CH 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b/>
          <w:sz w:val="22"/>
          <w:szCs w:val="22"/>
        </w:rPr>
        <w:t>I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b/>
          <w:sz w:val="22"/>
          <w:szCs w:val="22"/>
        </w:rPr>
        <w:t>IONS</w:t>
      </w:r>
    </w:p>
    <w:p w14:paraId="6B418DE1" w14:textId="77777777" w:rsidR="007F0834" w:rsidRPr="00254D3C" w:rsidRDefault="007F0834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CECEDDE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54D3C">
        <w:rPr>
          <w:rFonts w:asciiTheme="minorHAnsi" w:hAnsiTheme="minorHAnsi" w:cstheme="minorHAnsi"/>
          <w:b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z w:val="22"/>
          <w:szCs w:val="22"/>
        </w:rPr>
        <w:t>t T</w:t>
      </w:r>
      <w:r w:rsidRPr="00254D3C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54D3C">
        <w:rPr>
          <w:rFonts w:asciiTheme="minorHAnsi" w:hAnsiTheme="minorHAnsi" w:cstheme="minorHAnsi"/>
          <w:b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s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Assistant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</w:t>
      </w:r>
      <w:r w:rsidRPr="00254D3C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2000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54D3C">
        <w:rPr>
          <w:rFonts w:asciiTheme="minorHAnsi" w:hAnsiTheme="minorHAnsi" w:cstheme="minorHAnsi"/>
          <w:sz w:val="22"/>
          <w:szCs w:val="22"/>
        </w:rPr>
        <w:t>2006</w:t>
      </w:r>
    </w:p>
    <w:p w14:paraId="386E44AD" w14:textId="77777777" w:rsidR="007F0834" w:rsidRPr="00254D3C" w:rsidRDefault="004C00B1">
      <w:pPr>
        <w:tabs>
          <w:tab w:val="left" w:pos="820"/>
        </w:tabs>
        <w:spacing w:before="24" w:line="260" w:lineRule="exact"/>
        <w:ind w:left="833" w:right="427" w:hanging="360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54D3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54D3C">
        <w:rPr>
          <w:rFonts w:asciiTheme="minorHAnsi" w:hAnsiTheme="minorHAnsi" w:cstheme="minorHAnsi"/>
          <w:sz w:val="22"/>
          <w:szCs w:val="22"/>
        </w:rPr>
        <w:t>Empl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d f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r 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oj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ts at the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ntre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254D3C">
        <w:rPr>
          <w:rFonts w:asciiTheme="minorHAnsi" w:hAnsiTheme="minorHAnsi" w:cstheme="minorHAnsi"/>
          <w:sz w:val="22"/>
          <w:szCs w:val="22"/>
        </w:rPr>
        <w:t>or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tu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of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Glob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 Gov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LSE,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in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on the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lobal Civ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ogr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</w:p>
    <w:p w14:paraId="794D7151" w14:textId="77777777" w:rsidR="007F0834" w:rsidRPr="00254D3C" w:rsidRDefault="004C00B1">
      <w:pPr>
        <w:ind w:left="47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4D3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stant to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ro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 xml:space="preserve">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0-</w:t>
      </w:r>
      <w:r w:rsidRPr="00254D3C">
        <w:rPr>
          <w:rFonts w:asciiTheme="minorHAnsi" w:hAnsiTheme="minorHAnsi" w:cstheme="minorHAnsi"/>
          <w:sz w:val="22"/>
          <w:szCs w:val="22"/>
        </w:rPr>
        <w:t xml:space="preserve">2)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ro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. 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ria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J</w:t>
      </w:r>
      <w:r w:rsidRPr="00254D3C">
        <w:rPr>
          <w:rFonts w:asciiTheme="minorHAnsi" w:hAnsiTheme="minorHAnsi" w:cstheme="minorHAnsi"/>
          <w:sz w:val="22"/>
          <w:szCs w:val="22"/>
        </w:rPr>
        <w:t>ud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usiness</w:t>
      </w:r>
    </w:p>
    <w:p w14:paraId="2B0133C7" w14:textId="77777777" w:rsidR="007F0834" w:rsidRPr="00254D3C" w:rsidRDefault="004C00B1">
      <w:pPr>
        <w:spacing w:line="260" w:lineRule="exact"/>
        <w:ind w:left="83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hool,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mbrid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Uni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rsi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54D3C">
        <w:rPr>
          <w:rFonts w:asciiTheme="minorHAnsi" w:hAnsiTheme="minorHAnsi" w:cstheme="minorHAnsi"/>
          <w:sz w:val="22"/>
          <w:szCs w:val="22"/>
        </w:rPr>
        <w:t>2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00</w:t>
      </w:r>
      <w:r w:rsidRPr="00254D3C">
        <w:rPr>
          <w:rFonts w:asciiTheme="minorHAnsi" w:hAnsiTheme="minorHAnsi" w:cstheme="minorHAnsi"/>
          <w:sz w:val="22"/>
          <w:szCs w:val="22"/>
        </w:rPr>
        <w:t>1)</w:t>
      </w:r>
    </w:p>
    <w:p w14:paraId="682C1CCD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F59D78F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>J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ior 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b/>
          <w:sz w:val="22"/>
          <w:szCs w:val="22"/>
        </w:rPr>
        <w:t>lo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54D3C">
        <w:rPr>
          <w:rFonts w:asciiTheme="minorHAnsi" w:hAnsiTheme="minorHAnsi" w:cstheme="minorHAnsi"/>
          <w:b/>
          <w:sz w:val="22"/>
          <w:szCs w:val="22"/>
        </w:rPr>
        <w:t>al Civ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ie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54D3C">
        <w:rPr>
          <w:rFonts w:asciiTheme="minorHAnsi" w:hAnsiTheme="minorHAnsi" w:cstheme="minorHAnsi"/>
          <w:b/>
          <w:sz w:val="22"/>
          <w:szCs w:val="22"/>
        </w:rPr>
        <w:t>y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s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254D3C">
        <w:rPr>
          <w:rFonts w:asciiTheme="minorHAnsi" w:hAnsiTheme="minorHAnsi" w:cstheme="minorHAnsi"/>
          <w:b/>
          <w:sz w:val="22"/>
          <w:szCs w:val="22"/>
        </w:rPr>
        <w:t>h</w:t>
      </w:r>
      <w:r w:rsidRPr="00254D3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,                                                      </w:t>
      </w:r>
      <w:r w:rsidRPr="00254D3C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54D3C">
        <w:rPr>
          <w:rFonts w:asciiTheme="minorHAnsi" w:hAnsiTheme="minorHAnsi" w:cstheme="minorHAnsi"/>
          <w:sz w:val="22"/>
          <w:szCs w:val="22"/>
        </w:rPr>
        <w:t>. 1999-</w:t>
      </w:r>
    </w:p>
    <w:p w14:paraId="34AF8927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>Lo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254D3C">
        <w:rPr>
          <w:rFonts w:asciiTheme="minorHAnsi" w:hAnsiTheme="minorHAnsi" w:cstheme="minorHAnsi"/>
          <w:b/>
          <w:sz w:val="22"/>
          <w:szCs w:val="22"/>
        </w:rPr>
        <w:t>on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54D3C">
        <w:rPr>
          <w:rFonts w:asciiTheme="minorHAnsi" w:hAnsiTheme="minorHAnsi" w:cstheme="minorHAnsi"/>
          <w:b/>
          <w:sz w:val="22"/>
          <w:szCs w:val="22"/>
        </w:rPr>
        <w:t>ool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z w:val="22"/>
          <w:szCs w:val="22"/>
        </w:rPr>
        <w:t>f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254D3C">
        <w:rPr>
          <w:rFonts w:asciiTheme="minorHAnsi" w:hAnsiTheme="minorHAnsi" w:cstheme="minorHAnsi"/>
          <w:b/>
          <w:sz w:val="22"/>
          <w:szCs w:val="22"/>
        </w:rPr>
        <w:t>ics</w:t>
      </w:r>
      <w:r w:rsidRPr="00254D3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</w:t>
      </w:r>
      <w:r w:rsidRPr="00254D3C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54D3C">
        <w:rPr>
          <w:rFonts w:asciiTheme="minorHAnsi" w:hAnsiTheme="minorHAnsi" w:cstheme="minorHAnsi"/>
          <w:sz w:val="22"/>
          <w:szCs w:val="22"/>
        </w:rPr>
        <w:t>. 2000</w:t>
      </w:r>
    </w:p>
    <w:p w14:paraId="4D2D6EEA" w14:textId="77777777" w:rsidR="007F0834" w:rsidRPr="00254D3C" w:rsidRDefault="004C00B1">
      <w:pPr>
        <w:spacing w:before="3"/>
        <w:ind w:left="47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54D3C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A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ull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me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 xml:space="preserve">ole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 xml:space="preserve">h 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main du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stant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di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or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254D3C">
        <w:rPr>
          <w:rFonts w:asciiTheme="minorHAnsi" w:hAnsiTheme="minorHAnsi" w:cstheme="minorHAnsi"/>
          <w:sz w:val="22"/>
          <w:szCs w:val="22"/>
        </w:rPr>
        <w:t>or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the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lobal Ci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54D3C">
        <w:rPr>
          <w:rFonts w:asciiTheme="minorHAnsi" w:hAnsiTheme="minorHAnsi" w:cstheme="minorHAnsi"/>
          <w:sz w:val="22"/>
          <w:szCs w:val="22"/>
        </w:rPr>
        <w:t>il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</w:p>
    <w:p w14:paraId="6304E75D" w14:textId="77777777" w:rsidR="007F0834" w:rsidRPr="00254D3C" w:rsidRDefault="004C00B1">
      <w:pPr>
        <w:spacing w:line="260" w:lineRule="exact"/>
        <w:ind w:left="833"/>
        <w:rPr>
          <w:rFonts w:asciiTheme="minorHAnsi" w:hAnsiTheme="minorHAnsi" w:cstheme="minorHAnsi"/>
          <w:sz w:val="22"/>
          <w:szCs w:val="22"/>
        </w:rPr>
        <w:sectPr w:rsidR="007F0834" w:rsidRPr="00254D3C">
          <w:footerReference w:type="default" r:id="rId7"/>
          <w:pgSz w:w="11920" w:h="16840"/>
          <w:pgMar w:top="1320" w:right="1020" w:bottom="280" w:left="1020" w:header="0" w:footer="1589" w:gutter="0"/>
          <w:cols w:space="720"/>
        </w:sectPr>
      </w:pP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4D3C">
        <w:rPr>
          <w:rFonts w:asciiTheme="minorHAnsi" w:hAnsiTheme="minorHAnsi" w:cstheme="minorHAnsi"/>
          <w:sz w:val="22"/>
          <w:szCs w:val="22"/>
        </w:rPr>
        <w:t>rbook</w:t>
      </w:r>
    </w:p>
    <w:p w14:paraId="4E2CCB41" w14:textId="77777777" w:rsidR="007F0834" w:rsidRPr="00254D3C" w:rsidRDefault="004C00B1">
      <w:pPr>
        <w:spacing w:before="74" w:line="220" w:lineRule="exact"/>
        <w:ind w:left="6561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1"/>
          <w:position w:val="-1"/>
          <w:sz w:val="22"/>
          <w:szCs w:val="22"/>
        </w:rPr>
        <w:lastRenderedPageBreak/>
        <w:t>Br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254D3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254D3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-</w:t>
      </w:r>
      <w:r w:rsidRPr="00254D3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 xml:space="preserve">3 </w:t>
      </w:r>
      <w:r w:rsidRPr="00254D3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5</w:t>
      </w:r>
    </w:p>
    <w:p w14:paraId="277E48BE" w14:textId="77777777" w:rsidR="007F0834" w:rsidRPr="00254D3C" w:rsidRDefault="007F0834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2B9697B" w14:textId="77777777" w:rsidR="007F0834" w:rsidRPr="00254D3C" w:rsidRDefault="004C00B1">
      <w:pPr>
        <w:spacing w:before="29"/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54D3C">
        <w:rPr>
          <w:rFonts w:asciiTheme="minorHAnsi" w:hAnsiTheme="minorHAnsi" w:cstheme="minorHAnsi"/>
          <w:b/>
          <w:sz w:val="22"/>
          <w:szCs w:val="22"/>
        </w:rPr>
        <w:t>UB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z w:val="22"/>
          <w:szCs w:val="22"/>
        </w:rPr>
        <w:t>IC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z w:val="22"/>
          <w:szCs w:val="22"/>
        </w:rPr>
        <w:t>TIONS</w:t>
      </w:r>
    </w:p>
    <w:p w14:paraId="0E105FF7" w14:textId="77777777" w:rsidR="007F0834" w:rsidRPr="00254D3C" w:rsidRDefault="007F0834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53E36C3" w14:textId="77777777" w:rsidR="007F0834" w:rsidRPr="00254D3C" w:rsidRDefault="004C00B1">
      <w:pPr>
        <w:ind w:left="113" w:right="72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(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rth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254D3C">
        <w:rPr>
          <w:rFonts w:asciiTheme="minorHAnsi" w:hAnsiTheme="minorHAnsi" w:cstheme="minorHAnsi"/>
          <w:sz w:val="22"/>
          <w:szCs w:val="22"/>
        </w:rPr>
        <w:t>0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254D3C">
        <w:rPr>
          <w:rFonts w:asciiTheme="minorHAnsi" w:hAnsiTheme="minorHAnsi" w:cstheme="minorHAnsi"/>
          <w:sz w:val="22"/>
          <w:szCs w:val="22"/>
        </w:rPr>
        <w:t xml:space="preserve">1)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254D3C">
        <w:rPr>
          <w:rFonts w:asciiTheme="minorHAnsi" w:hAnsiTheme="minorHAnsi" w:cstheme="minorHAnsi"/>
          <w:sz w:val="22"/>
          <w:szCs w:val="22"/>
        </w:rPr>
        <w:t>The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ondon 2010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busin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ss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 xml:space="preserve">: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sus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inable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sou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 xml:space="preserve">g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spons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ble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ment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254D3C">
        <w:rPr>
          <w:rFonts w:asciiTheme="minorHAnsi" w:hAnsiTheme="minorHAnsi" w:cstheme="minorHAnsi"/>
          <w:sz w:val="22"/>
          <w:szCs w:val="22"/>
        </w:rPr>
        <w:t xml:space="preserve">, in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254D3C">
        <w:rPr>
          <w:rFonts w:asciiTheme="minorHAnsi" w:hAnsiTheme="minorHAnsi" w:cstheme="minorHAnsi"/>
          <w:sz w:val="22"/>
          <w:szCs w:val="22"/>
        </w:rPr>
        <w:t xml:space="preserve">n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254D3C">
        <w:rPr>
          <w:rFonts w:asciiTheme="minorHAnsi" w:hAnsiTheme="minorHAnsi" w:cstheme="minorHAnsi"/>
          <w:sz w:val="22"/>
          <w:szCs w:val="22"/>
        </w:rPr>
        <w:t>. Am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(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ds.),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Rout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dge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 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ndbook of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port and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. Rout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: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ond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</w:p>
    <w:p w14:paraId="5EC79AE0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A8D5A85" w14:textId="253EE37C" w:rsidR="007F0834" w:rsidRPr="00254D3C" w:rsidRDefault="004C00B1">
      <w:pPr>
        <w:ind w:left="113" w:right="59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(20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254D3C">
        <w:rPr>
          <w:rFonts w:asciiTheme="minorHAnsi" w:hAnsiTheme="minorHAnsi" w:cstheme="minorHAnsi"/>
          <w:sz w:val="22"/>
          <w:szCs w:val="22"/>
        </w:rPr>
        <w:t xml:space="preserve">0)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‘</w:t>
      </w:r>
      <w:r w:rsidRPr="00254D3C">
        <w:rPr>
          <w:rFonts w:asciiTheme="minorHAnsi" w:hAnsiTheme="minorHAnsi" w:cstheme="minorHAnsi"/>
          <w:sz w:val="22"/>
          <w:szCs w:val="22"/>
        </w:rPr>
        <w:t>The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54D3C">
        <w:rPr>
          <w:rFonts w:asciiTheme="minorHAnsi" w:hAnsiTheme="minorHAnsi" w:cstheme="minorHAnsi"/>
          <w:sz w:val="22"/>
          <w:szCs w:val="22"/>
        </w:rPr>
        <w:t xml:space="preserve">pics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plat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m f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 xml:space="preserve">otest: A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54D3C">
        <w:rPr>
          <w:rFonts w:asciiTheme="minorHAnsi" w:hAnsiTheme="minorHAnsi" w:cstheme="minorHAnsi"/>
          <w:sz w:val="22"/>
          <w:szCs w:val="22"/>
        </w:rPr>
        <w:t>se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stu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of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he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ond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 xml:space="preserve">n 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1</w:t>
      </w:r>
      <w:r w:rsidRPr="00254D3C">
        <w:rPr>
          <w:rFonts w:asciiTheme="minorHAnsi" w:hAnsiTheme="minorHAnsi" w:cstheme="minorHAnsi"/>
          <w:sz w:val="22"/>
          <w:szCs w:val="22"/>
        </w:rPr>
        <w:t>0 ‘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th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l’ 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mes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254D3C">
        <w:rPr>
          <w:rFonts w:asciiTheme="minorHAnsi" w:hAnsiTheme="minorHAnsi" w:cstheme="minorHAnsi"/>
          <w:sz w:val="22"/>
          <w:szCs w:val="22"/>
        </w:rPr>
        <w:t xml:space="preserve">ir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254D3C">
        <w:rPr>
          <w:rFonts w:asciiTheme="minorHAnsi" w:hAnsiTheme="minorHAnsi" w:cstheme="minorHAnsi"/>
          <w:sz w:val="22"/>
          <w:szCs w:val="22"/>
        </w:rPr>
        <w:t>mpai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n f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 xml:space="preserve">r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rs’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>ts’.</w:t>
      </w:r>
      <w:r w:rsidRPr="00254D3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is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54D3C">
        <w:rPr>
          <w:rFonts w:asciiTheme="minorHAnsi" w:hAnsiTheme="minorHAnsi" w:cstheme="minorHAnsi"/>
          <w:sz w:val="22"/>
          <w:szCs w:val="22"/>
        </w:rPr>
        <w:t>re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tud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s, 31(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254D3C">
        <w:rPr>
          <w:rFonts w:asciiTheme="minorHAnsi" w:hAnsiTheme="minorHAnsi" w:cstheme="minorHAnsi"/>
          <w:sz w:val="22"/>
          <w:szCs w:val="22"/>
        </w:rPr>
        <w:t>), 35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254D3C">
        <w:rPr>
          <w:rFonts w:asciiTheme="minorHAnsi" w:hAnsiTheme="minorHAnsi" w:cstheme="minorHAnsi"/>
          <w:sz w:val="22"/>
          <w:szCs w:val="22"/>
        </w:rPr>
        <w:t>-372.</w:t>
      </w:r>
    </w:p>
    <w:p w14:paraId="0BD65D50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9C673FF" w14:textId="77777777" w:rsidR="007F0834" w:rsidRPr="00254D3C" w:rsidRDefault="004C00B1">
      <w:pPr>
        <w:ind w:left="113" w:right="75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(20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254D3C">
        <w:rPr>
          <w:rFonts w:asciiTheme="minorHAnsi" w:hAnsiTheme="minorHAnsi" w:cstheme="minorHAnsi"/>
          <w:sz w:val="22"/>
          <w:szCs w:val="22"/>
        </w:rPr>
        <w:t>0)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'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ro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54D3C">
        <w:rPr>
          <w:rFonts w:asciiTheme="minorHAnsi" w:hAnsiTheme="minorHAnsi" w:cstheme="minorHAnsi"/>
          <w:sz w:val="22"/>
          <w:szCs w:val="22"/>
        </w:rPr>
        <w:t>ing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254D3C">
        <w:rPr>
          <w:rFonts w:asciiTheme="minorHAnsi" w:hAnsiTheme="minorHAnsi" w:cstheme="minorHAnsi"/>
          <w:sz w:val="22"/>
          <w:szCs w:val="22"/>
        </w:rPr>
        <w:t>mp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 xml:space="preserve">ment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ondi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 xml:space="preserve">ions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n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lobal supp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s throu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h sporti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-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nts: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mp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s,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ir 2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254D3C">
        <w:rPr>
          <w:rFonts w:asciiTheme="minorHAnsi" w:hAnsiTheme="minorHAnsi" w:cstheme="minorHAnsi"/>
          <w:sz w:val="22"/>
          <w:szCs w:val="22"/>
        </w:rPr>
        <w:t xml:space="preserve">0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mpa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gns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round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te 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ial 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spons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bi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'. Briti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 xml:space="preserve">h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ib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hive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-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 xml:space="preserve">port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: 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sum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r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mp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s thro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4D3C">
        <w:rPr>
          <w:rFonts w:asciiTheme="minorHAnsi" w:hAnsiTheme="minorHAnsi" w:cstheme="minorHAnsi"/>
          <w:sz w:val="22"/>
          <w:szCs w:val="22"/>
        </w:rPr>
        <w:t>gh the 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ns of so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 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ble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t:</w:t>
      </w:r>
    </w:p>
    <w:p w14:paraId="0D5CBE61" w14:textId="77777777" w:rsidR="007F0834" w:rsidRPr="00254D3C" w:rsidRDefault="004C00B1">
      <w:pPr>
        <w:spacing w:line="260" w:lineRule="exact"/>
        <w:ind w:left="113"/>
        <w:rPr>
          <w:rFonts w:asciiTheme="minorHAnsi" w:hAnsiTheme="minorHAnsi" w:cstheme="minorHAnsi"/>
          <w:sz w:val="22"/>
          <w:szCs w:val="22"/>
        </w:rPr>
      </w:pPr>
      <w:hyperlink r:id="rId8">
        <w:r w:rsidRPr="00254D3C">
          <w:rPr>
            <w:rFonts w:asciiTheme="minorHAnsi" w:hAnsiTheme="minorHAnsi" w:cstheme="minorHAnsi"/>
            <w:position w:val="-1"/>
            <w:sz w:val="22"/>
            <w:szCs w:val="22"/>
            <w:u w:val="single" w:color="0000FF"/>
          </w:rPr>
          <w:t>ht</w:t>
        </w:r>
        <w:r w:rsidRPr="00254D3C">
          <w:rPr>
            <w:rFonts w:asciiTheme="minorHAnsi" w:hAnsiTheme="minorHAnsi" w:cstheme="minorHAnsi"/>
            <w:spacing w:val="1"/>
            <w:position w:val="-1"/>
            <w:sz w:val="22"/>
            <w:szCs w:val="22"/>
            <w:u w:val="single" w:color="0000FF"/>
          </w:rPr>
          <w:t>t</w:t>
        </w:r>
        <w:r w:rsidRPr="00254D3C">
          <w:rPr>
            <w:rFonts w:asciiTheme="minorHAnsi" w:hAnsiTheme="minorHAnsi" w:cstheme="minorHAnsi"/>
            <w:position w:val="-1"/>
            <w:sz w:val="22"/>
            <w:szCs w:val="22"/>
            <w:u w:val="single" w:color="0000FF"/>
          </w:rPr>
          <w:t>p:</w:t>
        </w:r>
        <w:r w:rsidRPr="00254D3C">
          <w:rPr>
            <w:rFonts w:asciiTheme="minorHAnsi" w:hAnsiTheme="minorHAnsi" w:cstheme="minorHAnsi"/>
            <w:spacing w:val="1"/>
            <w:position w:val="-1"/>
            <w:sz w:val="22"/>
            <w:szCs w:val="22"/>
            <w:u w:val="single" w:color="0000FF"/>
          </w:rPr>
          <w:t>/</w:t>
        </w:r>
        <w:r w:rsidRPr="00254D3C">
          <w:rPr>
            <w:rFonts w:asciiTheme="minorHAnsi" w:hAnsiTheme="minorHAnsi" w:cstheme="minorHAnsi"/>
            <w:position w:val="-1"/>
            <w:sz w:val="22"/>
            <w:szCs w:val="22"/>
            <w:u w:val="single" w:color="0000FF"/>
          </w:rPr>
          <w:t>/ww</w:t>
        </w:r>
        <w:r w:rsidRPr="00254D3C">
          <w:rPr>
            <w:rFonts w:asciiTheme="minorHAnsi" w:hAnsiTheme="minorHAnsi" w:cstheme="minorHAnsi"/>
            <w:spacing w:val="-1"/>
            <w:position w:val="-1"/>
            <w:sz w:val="22"/>
            <w:szCs w:val="22"/>
            <w:u w:val="single" w:color="0000FF"/>
          </w:rPr>
          <w:t>w</w:t>
        </w:r>
        <w:r w:rsidRPr="00254D3C">
          <w:rPr>
            <w:rFonts w:asciiTheme="minorHAnsi" w:hAnsiTheme="minorHAnsi" w:cstheme="minorHAnsi"/>
            <w:position w:val="-1"/>
            <w:sz w:val="22"/>
            <w:szCs w:val="22"/>
            <w:u w:val="single" w:color="0000FF"/>
          </w:rPr>
          <w:t>.l</w:t>
        </w:r>
        <w:r w:rsidRPr="00254D3C">
          <w:rPr>
            <w:rFonts w:asciiTheme="minorHAnsi" w:hAnsiTheme="minorHAnsi" w:cstheme="minorHAnsi"/>
            <w:spacing w:val="1"/>
            <w:position w:val="-1"/>
            <w:sz w:val="22"/>
            <w:szCs w:val="22"/>
            <w:u w:val="single" w:color="0000FF"/>
          </w:rPr>
          <w:t>i</w:t>
        </w:r>
        <w:r w:rsidRPr="00254D3C">
          <w:rPr>
            <w:rFonts w:asciiTheme="minorHAnsi" w:hAnsiTheme="minorHAnsi" w:cstheme="minorHAnsi"/>
            <w:position w:val="-1"/>
            <w:sz w:val="22"/>
            <w:szCs w:val="22"/>
            <w:u w:val="single" w:color="0000FF"/>
          </w:rPr>
          <w:t>nktopub</w:t>
        </w:r>
        <w:r w:rsidRPr="00254D3C">
          <w:rPr>
            <w:rFonts w:asciiTheme="minorHAnsi" w:hAnsiTheme="minorHAnsi" w:cstheme="minorHAnsi"/>
            <w:spacing w:val="1"/>
            <w:position w:val="-1"/>
            <w:sz w:val="22"/>
            <w:szCs w:val="22"/>
            <w:u w:val="single" w:color="0000FF"/>
          </w:rPr>
          <w:t>l</w:t>
        </w:r>
        <w:r w:rsidRPr="00254D3C">
          <w:rPr>
            <w:rFonts w:asciiTheme="minorHAnsi" w:hAnsiTheme="minorHAnsi" w:cstheme="minorHAnsi"/>
            <w:position w:val="-1"/>
            <w:sz w:val="22"/>
            <w:szCs w:val="22"/>
            <w:u w:val="single" w:color="0000FF"/>
          </w:rPr>
          <w:t>ic</w:t>
        </w:r>
        <w:r w:rsidRPr="00254D3C">
          <w:rPr>
            <w:rFonts w:asciiTheme="minorHAnsi" w:hAnsiTheme="minorHAnsi" w:cstheme="minorHAnsi"/>
            <w:spacing w:val="-4"/>
            <w:position w:val="-1"/>
            <w:sz w:val="22"/>
            <w:szCs w:val="22"/>
            <w:u w:val="single" w:color="0000FF"/>
          </w:rPr>
          <w:t>a</w:t>
        </w:r>
        <w:r w:rsidRPr="00254D3C">
          <w:rPr>
            <w:rFonts w:asciiTheme="minorHAnsi" w:hAnsiTheme="minorHAnsi" w:cstheme="minorHAnsi"/>
            <w:position w:val="-1"/>
            <w:sz w:val="22"/>
            <w:szCs w:val="22"/>
            <w:u w:val="single" w:color="0000FF"/>
          </w:rPr>
          <w:t>t</w:t>
        </w:r>
        <w:r w:rsidRPr="00254D3C">
          <w:rPr>
            <w:rFonts w:asciiTheme="minorHAnsi" w:hAnsiTheme="minorHAnsi" w:cstheme="minorHAnsi"/>
            <w:spacing w:val="1"/>
            <w:position w:val="-1"/>
            <w:sz w:val="22"/>
            <w:szCs w:val="22"/>
            <w:u w:val="single" w:color="0000FF"/>
          </w:rPr>
          <w:t>i</w:t>
        </w:r>
        <w:r w:rsidRPr="00254D3C">
          <w:rPr>
            <w:rFonts w:asciiTheme="minorHAnsi" w:hAnsiTheme="minorHAnsi" w:cstheme="minorHAnsi"/>
            <w:position w:val="-1"/>
            <w:sz w:val="22"/>
            <w:szCs w:val="22"/>
            <w:u w:val="single" w:color="0000FF"/>
          </w:rPr>
          <w:t>on.ht</w:t>
        </w:r>
        <w:r w:rsidRPr="00254D3C">
          <w:rPr>
            <w:rFonts w:asciiTheme="minorHAnsi" w:hAnsiTheme="minorHAnsi" w:cstheme="minorHAnsi"/>
            <w:spacing w:val="1"/>
            <w:position w:val="-1"/>
            <w:sz w:val="22"/>
            <w:szCs w:val="22"/>
            <w:u w:val="single" w:color="0000FF"/>
          </w:rPr>
          <w:t>m</w:t>
        </w:r>
        <w:r w:rsidRPr="00254D3C">
          <w:rPr>
            <w:rFonts w:asciiTheme="minorHAnsi" w:hAnsiTheme="minorHAnsi" w:cstheme="minorHAnsi"/>
            <w:position w:val="-1"/>
            <w:sz w:val="22"/>
            <w:szCs w:val="22"/>
            <w:u w:val="single" w:color="0000FF"/>
          </w:rPr>
          <w:t>l</w:t>
        </w:r>
      </w:hyperlink>
    </w:p>
    <w:p w14:paraId="3A004051" w14:textId="77777777" w:rsidR="007F0834" w:rsidRPr="00254D3C" w:rsidRDefault="007F0834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6B03C4B" w14:textId="77777777" w:rsidR="007F0834" w:rsidRPr="00254D3C" w:rsidRDefault="004C00B1">
      <w:pPr>
        <w:spacing w:before="29"/>
        <w:ind w:left="113" w:right="397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 xml:space="preserve">Coles,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 xml:space="preserve">.,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254D3C">
        <w:rPr>
          <w:rFonts w:asciiTheme="minorHAnsi" w:hAnsiTheme="minorHAnsi" w:cstheme="minorHAnsi"/>
          <w:sz w:val="22"/>
          <w:szCs w:val="22"/>
        </w:rPr>
        <w:t xml:space="preserve">ir,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., &amp;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 xml:space="preserve">le,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(20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>).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'B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rd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 on the unkno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n: App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s to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 civil soci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254D3C">
        <w:rPr>
          <w:rFonts w:asciiTheme="minorHAnsi" w:hAnsiTheme="minorHAnsi" w:cstheme="minorHAnsi"/>
          <w:sz w:val="22"/>
          <w:szCs w:val="22"/>
        </w:rPr>
        <w:t>, in M.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Gl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, H. Mast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&amp;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 xml:space="preserve">.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hi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e (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ds.),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lobal Civ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254D3C">
        <w:rPr>
          <w:rFonts w:asciiTheme="minorHAnsi" w:hAnsiTheme="minorHAnsi" w:cstheme="minorHAnsi"/>
          <w:sz w:val="22"/>
          <w:szCs w:val="22"/>
        </w:rPr>
        <w:t>0: Ten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rs of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ritic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 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fl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on. 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gstok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: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Ma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254D3C">
        <w:rPr>
          <w:rFonts w:asciiTheme="minorHAnsi" w:hAnsiTheme="minorHAnsi" w:cstheme="minorHAnsi"/>
          <w:sz w:val="22"/>
          <w:szCs w:val="22"/>
        </w:rPr>
        <w:t>n.</w:t>
      </w:r>
    </w:p>
    <w:p w14:paraId="2205CD0F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3987AAF" w14:textId="77777777" w:rsidR="007F0834" w:rsidRPr="00254D3C" w:rsidRDefault="004C00B1">
      <w:pPr>
        <w:ind w:left="113" w:right="288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(20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254D3C">
        <w:rPr>
          <w:rFonts w:asciiTheme="minorHAnsi" w:hAnsiTheme="minorHAnsi" w:cstheme="minorHAnsi"/>
          <w:sz w:val="22"/>
          <w:szCs w:val="22"/>
        </w:rPr>
        <w:t xml:space="preserve">0)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‘</w:t>
      </w:r>
      <w:r w:rsidRPr="00254D3C">
        <w:rPr>
          <w:rFonts w:asciiTheme="minorHAnsi" w:hAnsiTheme="minorHAnsi" w:cstheme="minorHAnsi"/>
          <w:sz w:val="22"/>
          <w:szCs w:val="22"/>
        </w:rPr>
        <w:t>Ethi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onsumpt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on’, in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(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d.),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54D3C">
        <w:rPr>
          <w:rFonts w:asciiTheme="minorHAnsi" w:hAnsiTheme="minorHAnsi" w:cstheme="minorHAnsi"/>
          <w:sz w:val="22"/>
          <w:szCs w:val="22"/>
        </w:rPr>
        <w:t>kw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ll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En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lopedia of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Glob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on.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(pp.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254D3C">
        <w:rPr>
          <w:rFonts w:asciiTheme="minorHAnsi" w:hAnsiTheme="minorHAnsi" w:cstheme="minorHAnsi"/>
          <w:sz w:val="22"/>
          <w:szCs w:val="22"/>
        </w:rPr>
        <w:t>41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54D3C">
        <w:rPr>
          <w:rFonts w:asciiTheme="minorHAnsi" w:hAnsiTheme="minorHAnsi" w:cstheme="minorHAnsi"/>
          <w:sz w:val="22"/>
          <w:szCs w:val="22"/>
        </w:rPr>
        <w:t>543): 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lden, 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: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kw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</w:p>
    <w:p w14:paraId="1BA77B4B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331BF6C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(20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254D3C">
        <w:rPr>
          <w:rFonts w:asciiTheme="minorHAnsi" w:hAnsiTheme="minorHAnsi" w:cstheme="minorHAnsi"/>
          <w:sz w:val="22"/>
          <w:szCs w:val="22"/>
        </w:rPr>
        <w:t xml:space="preserve">0) 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‘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bor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movem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nts’, in G.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254D3C">
        <w:rPr>
          <w:rFonts w:asciiTheme="minorHAnsi" w:hAnsiTheme="minorHAnsi" w:cstheme="minorHAnsi"/>
          <w:sz w:val="22"/>
          <w:szCs w:val="22"/>
        </w:rPr>
        <w:t>hi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man (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d.),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54D3C">
        <w:rPr>
          <w:rFonts w:asciiTheme="minorHAnsi" w:hAnsiTheme="minorHAnsi" w:cstheme="minorHAnsi"/>
          <w:sz w:val="22"/>
          <w:szCs w:val="22"/>
        </w:rPr>
        <w:t>kw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ll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En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lopedia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f</w:t>
      </w:r>
    </w:p>
    <w:p w14:paraId="2689372D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Glob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on. (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p. 125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54D3C">
        <w:rPr>
          <w:rFonts w:asciiTheme="minorHAnsi" w:hAnsiTheme="minorHAnsi" w:cstheme="minorHAnsi"/>
          <w:sz w:val="22"/>
          <w:szCs w:val="22"/>
        </w:rPr>
        <w:t>1261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254D3C">
        <w:rPr>
          <w:rFonts w:asciiTheme="minorHAnsi" w:hAnsiTheme="minorHAnsi" w:cstheme="minorHAnsi"/>
          <w:sz w:val="22"/>
          <w:szCs w:val="22"/>
        </w:rPr>
        <w:t>: Malden,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MA: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54D3C">
        <w:rPr>
          <w:rFonts w:asciiTheme="minorHAnsi" w:hAnsiTheme="minorHAnsi" w:cstheme="minorHAnsi"/>
          <w:sz w:val="22"/>
          <w:szCs w:val="22"/>
        </w:rPr>
        <w:t>k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</w:p>
    <w:p w14:paraId="791681E1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F817EFC" w14:textId="77777777" w:rsidR="007F0834" w:rsidRPr="00254D3C" w:rsidRDefault="004C00B1">
      <w:pPr>
        <w:ind w:left="113" w:right="20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z w:val="22"/>
          <w:szCs w:val="22"/>
        </w:rPr>
        <w:t xml:space="preserve">. A.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 xml:space="preserve">7)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254D3C">
        <w:rPr>
          <w:rFonts w:asciiTheme="minorHAnsi" w:hAnsiTheme="minorHAnsi" w:cstheme="minorHAnsi"/>
          <w:sz w:val="22"/>
          <w:szCs w:val="22"/>
        </w:rPr>
        <w:t>Glob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 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nisation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n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iv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l socie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: The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254D3C">
        <w:rPr>
          <w:rFonts w:asciiTheme="minorHAnsi" w:hAnsiTheme="minorHAnsi" w:cstheme="minorHAnsi"/>
          <w:sz w:val="22"/>
          <w:szCs w:val="22"/>
        </w:rPr>
        <w:t>ts on pov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 xml:space="preserve">’, in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. Kum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r,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z w:val="22"/>
          <w:szCs w:val="22"/>
        </w:rPr>
        <w:t xml:space="preserve">. A.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 xml:space="preserve">, M.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254D3C">
        <w:rPr>
          <w:rFonts w:asciiTheme="minorHAnsi" w:hAnsiTheme="minorHAnsi" w:cstheme="minorHAnsi"/>
          <w:sz w:val="22"/>
          <w:szCs w:val="22"/>
        </w:rPr>
        <w:t>, M. Gl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ss, H. Quire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H.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hi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ps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(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ds.),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lobal Civ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 xml:space="preserve">7: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vis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z w:val="22"/>
          <w:szCs w:val="22"/>
        </w:rPr>
        <w:t xml:space="preserve">.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: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ondon</w:t>
      </w:r>
    </w:p>
    <w:p w14:paraId="55F17944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BC5F8F3" w14:textId="77777777" w:rsidR="007F0834" w:rsidRPr="00254D3C" w:rsidRDefault="004C00B1">
      <w:pPr>
        <w:ind w:left="113" w:right="355"/>
        <w:jc w:val="both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Gl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 xml:space="preserve">, M.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le,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 xml:space="preserve">.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 xml:space="preserve">3)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254D3C">
        <w:rPr>
          <w:rFonts w:asciiTheme="minorHAnsi" w:hAnsiTheme="minorHAnsi" w:cstheme="minorHAnsi"/>
          <w:sz w:val="22"/>
          <w:szCs w:val="22"/>
        </w:rPr>
        <w:t>The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lop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ng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ld of So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ial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: The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54D3C">
        <w:rPr>
          <w:rFonts w:asciiTheme="minorHAnsi" w:hAnsiTheme="minorHAnsi" w:cstheme="minorHAnsi"/>
          <w:sz w:val="22"/>
          <w:szCs w:val="22"/>
        </w:rPr>
        <w:t xml:space="preserve">l,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and the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ld’, in M.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Gl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ss,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H.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hi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ps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z w:val="22"/>
          <w:szCs w:val="22"/>
        </w:rPr>
        <w:t xml:space="preserve">M.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te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son (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ds.),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lobal Civ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 xml:space="preserve">3/2004,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Sa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: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ondon.</w:t>
      </w:r>
    </w:p>
    <w:p w14:paraId="64EC548C" w14:textId="77777777" w:rsidR="007F0834" w:rsidRPr="00254D3C" w:rsidRDefault="007F0834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97469A2" w14:textId="77777777" w:rsidR="007F0834" w:rsidRPr="00254D3C" w:rsidRDefault="004C00B1">
      <w:pPr>
        <w:ind w:left="113" w:right="131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rson,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 xml:space="preserve">.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le,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(20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>2)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‘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Union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Int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sm and 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iv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in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he makin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 xml:space="preserve">’, in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 xml:space="preserve">.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hi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 xml:space="preserve">, M. Glass,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M.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te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 xml:space="preserve">son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ds.),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lobal Civ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iety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 xml:space="preserve">2/3,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Sa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: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ondon.</w:t>
      </w:r>
    </w:p>
    <w:p w14:paraId="62053F78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E60D3B4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(20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>0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54D3C">
        <w:rPr>
          <w:rFonts w:asciiTheme="minorHAnsi" w:hAnsiTheme="minorHAnsi" w:cstheme="minorHAnsi"/>
          <w:sz w:val="22"/>
          <w:szCs w:val="22"/>
        </w:rPr>
        <w:t>7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2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 xml:space="preserve">10)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254D3C">
        <w:rPr>
          <w:rFonts w:asciiTheme="minorHAnsi" w:hAnsiTheme="minorHAnsi" w:cstheme="minorHAnsi"/>
          <w:sz w:val="22"/>
          <w:szCs w:val="22"/>
        </w:rPr>
        <w:t>Ch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onolo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 xml:space="preserve">f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iv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nts’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‘Ch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onolo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of</w:t>
      </w:r>
    </w:p>
    <w:p w14:paraId="63A69CEB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Glob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iv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nts: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A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Yea</w:t>
      </w:r>
      <w:r w:rsidRPr="00254D3C">
        <w:rPr>
          <w:rFonts w:asciiTheme="minorHAnsi" w:hAnsiTheme="minorHAnsi" w:cstheme="minorHAnsi"/>
          <w:sz w:val="22"/>
          <w:szCs w:val="22"/>
        </w:rPr>
        <w:t>rbook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trosp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’ in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lobal Civ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rboo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54D3C">
        <w:rPr>
          <w:rFonts w:asciiTheme="minorHAnsi" w:hAnsiTheme="minorHAnsi" w:cstheme="minorHAnsi"/>
          <w:sz w:val="22"/>
          <w:szCs w:val="22"/>
        </w:rPr>
        <w:t>s.</w:t>
      </w:r>
    </w:p>
    <w:p w14:paraId="09DEDF62" w14:textId="77777777" w:rsidR="007F0834" w:rsidRPr="00254D3C" w:rsidRDefault="007F0834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462C5751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54D3C">
        <w:rPr>
          <w:rFonts w:asciiTheme="minorHAnsi" w:hAnsiTheme="minorHAnsi" w:cstheme="minorHAnsi"/>
          <w:b/>
          <w:sz w:val="22"/>
          <w:szCs w:val="22"/>
        </w:rPr>
        <w:t>ook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vie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b/>
          <w:sz w:val="22"/>
          <w:szCs w:val="22"/>
        </w:rPr>
        <w:t>s</w:t>
      </w:r>
    </w:p>
    <w:p w14:paraId="2E1E986B" w14:textId="77777777" w:rsidR="007F0834" w:rsidRPr="00254D3C" w:rsidRDefault="007F0834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6C9FA1D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(20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>6) 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vi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w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of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‘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iphe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the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l: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ts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s,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ubje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ts’,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54D3C">
        <w:rPr>
          <w:rFonts w:asciiTheme="minorHAnsi" w:hAnsiTheme="minorHAnsi" w:cstheme="minorHAnsi"/>
          <w:sz w:val="22"/>
          <w:szCs w:val="22"/>
        </w:rPr>
        <w:t>nt</w:t>
      </w:r>
    </w:p>
    <w:p w14:paraId="6D8D220B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  <w:sectPr w:rsidR="007F0834" w:rsidRPr="00254D3C">
          <w:pgSz w:w="11920" w:h="16840"/>
          <w:pgMar w:top="1540" w:right="1040" w:bottom="280" w:left="1020" w:header="0" w:footer="1589" w:gutter="0"/>
          <w:cols w:space="720"/>
        </w:sectPr>
      </w:pPr>
      <w:r w:rsidRPr="00254D3C">
        <w:rPr>
          <w:rFonts w:asciiTheme="minorHAnsi" w:hAnsiTheme="minorHAnsi" w:cstheme="minorHAnsi"/>
          <w:sz w:val="22"/>
          <w:szCs w:val="22"/>
        </w:rPr>
        <w:t>(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254D3C">
        <w:rPr>
          <w:rFonts w:asciiTheme="minorHAnsi" w:hAnsiTheme="minorHAnsi" w:cstheme="minorHAnsi"/>
          <w:sz w:val="22"/>
          <w:szCs w:val="22"/>
        </w:rPr>
        <w:t xml:space="preserve">, in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riti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 xml:space="preserve">h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z w:val="22"/>
          <w:szCs w:val="22"/>
        </w:rPr>
        <w:t>ourn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f So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 xml:space="preserve">, 59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254D3C">
        <w:rPr>
          <w:rFonts w:asciiTheme="minorHAnsi" w:hAnsiTheme="minorHAnsi" w:cstheme="minorHAnsi"/>
          <w:sz w:val="22"/>
          <w:szCs w:val="22"/>
        </w:rPr>
        <w:t>).</w:t>
      </w:r>
    </w:p>
    <w:p w14:paraId="5A5FF555" w14:textId="77777777" w:rsidR="007F0834" w:rsidRPr="00254D3C" w:rsidRDefault="004C00B1">
      <w:pPr>
        <w:spacing w:before="63" w:line="220" w:lineRule="exact"/>
        <w:ind w:right="724"/>
        <w:jc w:val="right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1"/>
          <w:position w:val="-1"/>
          <w:sz w:val="22"/>
          <w:szCs w:val="22"/>
        </w:rPr>
        <w:lastRenderedPageBreak/>
        <w:t>Br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254D3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254D3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–</w:t>
      </w:r>
      <w:r w:rsidRPr="00254D3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254D3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o</w:t>
      </w:r>
      <w:r w:rsidRPr="00254D3C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w w:val="99"/>
          <w:position w:val="-1"/>
          <w:sz w:val="22"/>
          <w:szCs w:val="22"/>
        </w:rPr>
        <w:t>5</w:t>
      </w:r>
    </w:p>
    <w:p w14:paraId="2E53A91A" w14:textId="77777777" w:rsidR="007F0834" w:rsidRPr="00254D3C" w:rsidRDefault="007F0834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A8B2183" w14:textId="77777777" w:rsidR="007F0834" w:rsidRPr="00254D3C" w:rsidRDefault="004C00B1">
      <w:pPr>
        <w:spacing w:before="29"/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>CON</w:t>
      </w: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254D3C">
        <w:rPr>
          <w:rFonts w:asciiTheme="minorHAnsi" w:hAnsiTheme="minorHAnsi" w:cstheme="minorHAnsi"/>
          <w:b/>
          <w:sz w:val="22"/>
          <w:szCs w:val="22"/>
        </w:rPr>
        <w:t>EREN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ES</w:t>
      </w:r>
    </w:p>
    <w:p w14:paraId="26917AFA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627A13D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54D3C">
        <w:rPr>
          <w:rFonts w:asciiTheme="minorHAnsi" w:hAnsiTheme="minorHAnsi" w:cstheme="minorHAnsi"/>
          <w:b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254D3C">
        <w:rPr>
          <w:rFonts w:asciiTheme="minorHAnsi" w:hAnsiTheme="minorHAnsi" w:cstheme="minorHAnsi"/>
          <w:b/>
          <w:sz w:val="22"/>
          <w:szCs w:val="22"/>
        </w:rPr>
        <w:t>s gi</w:t>
      </w:r>
      <w:r w:rsidRPr="00254D3C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i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l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z w:val="22"/>
          <w:szCs w:val="22"/>
        </w:rPr>
        <w:t>:</w:t>
      </w:r>
    </w:p>
    <w:p w14:paraId="29616186" w14:textId="77777777" w:rsidR="007F0834" w:rsidRPr="00254D3C" w:rsidRDefault="004C00B1">
      <w:pPr>
        <w:spacing w:line="260" w:lineRule="exact"/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‘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nsnational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ndustr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lations &amp;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 for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s’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wi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h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usi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ss</w:t>
      </w:r>
    </w:p>
    <w:p w14:paraId="17E72CA5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hool, 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254D3C">
        <w:rPr>
          <w:rFonts w:asciiTheme="minorHAnsi" w:hAnsiTheme="minorHAnsi" w:cstheme="minorHAnsi"/>
          <w:sz w:val="22"/>
          <w:szCs w:val="22"/>
        </w:rPr>
        <w:t>0, H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w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ir 20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254D3C">
        <w:rPr>
          <w:rFonts w:asciiTheme="minorHAnsi" w:hAnsiTheme="minorHAnsi" w:cstheme="minorHAnsi"/>
          <w:sz w:val="22"/>
          <w:szCs w:val="22"/>
        </w:rPr>
        <w:t>0 mob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d the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mp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plat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 xml:space="preserve">rm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or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prot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st</w:t>
      </w:r>
    </w:p>
    <w:p w14:paraId="1AA87D0D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CD21DA9" w14:textId="78A9D77F" w:rsidR="007F0834" w:rsidRPr="00254D3C" w:rsidRDefault="004C00B1">
      <w:pPr>
        <w:ind w:left="113" w:right="229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 xml:space="preserve">A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ds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Univ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rsi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, 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ril 20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254D3C">
        <w:rPr>
          <w:rFonts w:asciiTheme="minorHAnsi" w:hAnsiTheme="minorHAnsi" w:cstheme="minorHAnsi"/>
          <w:sz w:val="22"/>
          <w:szCs w:val="22"/>
        </w:rPr>
        <w:t>0, C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 xml:space="preserve">R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the tho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is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ue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of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ki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ondi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 xml:space="preserve">ions in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54D3C">
        <w:rPr>
          <w:rFonts w:asciiTheme="minorHAnsi" w:hAnsiTheme="minorHAnsi" w:cstheme="minorHAnsi"/>
          <w:sz w:val="22"/>
          <w:szCs w:val="22"/>
        </w:rPr>
        <w:t>ut f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ow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 indust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: Globalising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z w:val="22"/>
          <w:szCs w:val="22"/>
        </w:rPr>
        <w:t>odi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ins,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sing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ns.</w:t>
      </w:r>
    </w:p>
    <w:p w14:paraId="33C8B03E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51DF7D1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l spe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k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r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t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 ‘So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ial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the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mp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mes’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t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riti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ibr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</w:p>
    <w:p w14:paraId="59B8D6BB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54D3C">
        <w:rPr>
          <w:rFonts w:asciiTheme="minorHAnsi" w:hAnsiTheme="minorHAnsi" w:cstheme="minorHAnsi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254D3C">
        <w:rPr>
          <w:rFonts w:asciiTheme="minorHAnsi" w:hAnsiTheme="minorHAnsi" w:cstheme="minorHAnsi"/>
          <w:sz w:val="22"/>
          <w:szCs w:val="22"/>
        </w:rPr>
        <w:t>0, 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mp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s and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ca</w:t>
      </w:r>
      <w:r w:rsidRPr="00254D3C">
        <w:rPr>
          <w:rFonts w:asciiTheme="minorHAnsi" w:hAnsiTheme="minorHAnsi" w:cstheme="minorHAnsi"/>
          <w:sz w:val="22"/>
          <w:szCs w:val="22"/>
        </w:rPr>
        <w:t>mpa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 xml:space="preserve">ns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 xml:space="preserve">und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por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soci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spons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bi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</w:p>
    <w:p w14:paraId="23129A8E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BBFEC2A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 xml:space="preserve">GSA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onf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54D3C">
        <w:rPr>
          <w:rFonts w:asciiTheme="minorHAnsi" w:hAnsiTheme="minorHAnsi" w:cstheme="minorHAnsi"/>
          <w:sz w:val="22"/>
          <w:szCs w:val="22"/>
        </w:rPr>
        <w:t xml:space="preserve">t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 Hol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ow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ptem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r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254D3C">
        <w:rPr>
          <w:rFonts w:asciiTheme="minorHAnsi" w:hAnsiTheme="minorHAnsi" w:cstheme="minorHAnsi"/>
          <w:sz w:val="22"/>
          <w:szCs w:val="22"/>
        </w:rPr>
        <w:t>0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 xml:space="preserve">7,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ht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 xml:space="preserve">r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ontrol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 the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lobalising</w:t>
      </w:r>
    </w:p>
    <w:p w14:paraId="2CD3D20A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discou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se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of C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R: Tr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 co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po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ons 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sus 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mpa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for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wo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k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rs’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hts.</w:t>
      </w:r>
    </w:p>
    <w:p w14:paraId="552D87BF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EBD9A7B" w14:textId="77777777" w:rsidR="007F0834" w:rsidRPr="00254D3C" w:rsidRDefault="004C00B1">
      <w:pPr>
        <w:ind w:left="113" w:right="818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Univ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rsi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Col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nta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Cruz,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254D3C">
        <w:rPr>
          <w:rFonts w:asciiTheme="minorHAnsi" w:hAnsiTheme="minorHAnsi" w:cstheme="minorHAnsi"/>
          <w:sz w:val="22"/>
          <w:szCs w:val="22"/>
        </w:rPr>
        <w:t>Map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Glob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In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qu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s'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onfer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 20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>5, Al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ve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254D3C">
        <w:rPr>
          <w:rFonts w:asciiTheme="minorHAnsi" w:hAnsiTheme="minorHAnsi" w:cstheme="minorHAnsi"/>
          <w:sz w:val="22"/>
          <w:szCs w:val="22"/>
        </w:rPr>
        <w:t>or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Gl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iv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 xml:space="preserve">: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pond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 netwo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ks, 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ps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onol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ies.</w:t>
      </w:r>
    </w:p>
    <w:p w14:paraId="5ADC3055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C3709F0" w14:textId="77777777" w:rsidR="007F0834" w:rsidRPr="00254D3C" w:rsidRDefault="004C00B1">
      <w:pPr>
        <w:ind w:left="113" w:right="6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 xml:space="preserve">GSA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onf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54D3C">
        <w:rPr>
          <w:rFonts w:asciiTheme="minorHAnsi" w:hAnsiTheme="minorHAnsi" w:cstheme="minorHAnsi"/>
          <w:sz w:val="22"/>
          <w:szCs w:val="22"/>
        </w:rPr>
        <w:t>t 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w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Univ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rsi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mber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>3, The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ontribution of so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ial f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 xml:space="preserve">rums to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 xml:space="preserve">he pursuit of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lobal just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254D3C">
        <w:rPr>
          <w:rFonts w:asciiTheme="minorHAnsi" w:hAnsiTheme="minorHAnsi" w:cstheme="minorHAnsi"/>
          <w:sz w:val="22"/>
          <w:szCs w:val="22"/>
        </w:rPr>
        <w:t>nd 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moc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.</w:t>
      </w:r>
    </w:p>
    <w:p w14:paraId="76852CF4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E1A74A3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 xml:space="preserve">ld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ial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 xml:space="preserve">um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ndia,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2002,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note sp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4D3C">
        <w:rPr>
          <w:rFonts w:asciiTheme="minorHAnsi" w:hAnsiTheme="minorHAnsi" w:cstheme="minorHAnsi"/>
          <w:sz w:val="22"/>
          <w:szCs w:val="22"/>
        </w:rPr>
        <w:t>k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r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h 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ge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Monbiot and oth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rs on</w:t>
      </w:r>
    </w:p>
    <w:p w14:paraId="07F995EB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tr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te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ies to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rd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lobal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moc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on: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 a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ter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uni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sm?</w:t>
      </w:r>
    </w:p>
    <w:p w14:paraId="0CF8FFDD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77C6A32" w14:textId="77777777" w:rsidR="007F0834" w:rsidRPr="00254D3C" w:rsidRDefault="004C00B1">
      <w:pPr>
        <w:ind w:left="113" w:right="575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E 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de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Union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rnat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sm con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, 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tober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 xml:space="preserve">1,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king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labour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 xml:space="preserve">hts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n the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 xml:space="preserve">lobal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: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opp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 xml:space="preserve">rtunities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ontr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diction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?</w:t>
      </w:r>
    </w:p>
    <w:p w14:paraId="0B02E0C0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874DE66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 xml:space="preserve">GSA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 Man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 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opol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tan,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1999, 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54D3C">
        <w:rPr>
          <w:rFonts w:asciiTheme="minorHAnsi" w:hAnsiTheme="minorHAnsi" w:cstheme="minorHAnsi"/>
          <w:sz w:val="22"/>
          <w:szCs w:val="22"/>
        </w:rPr>
        <w:t xml:space="preserve">nsnational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254D3C">
        <w:rPr>
          <w:rFonts w:asciiTheme="minorHAnsi" w:hAnsiTheme="minorHAnsi" w:cstheme="minorHAnsi"/>
          <w:sz w:val="22"/>
          <w:szCs w:val="22"/>
        </w:rPr>
        <w:t>twor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54D3C">
        <w:rPr>
          <w:rFonts w:asciiTheme="minorHAnsi" w:hAnsiTheme="minorHAnsi" w:cstheme="minorHAnsi"/>
          <w:sz w:val="22"/>
          <w:szCs w:val="22"/>
        </w:rPr>
        <w:t>s and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Co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54D3C">
        <w:rPr>
          <w:rFonts w:asciiTheme="minorHAnsi" w:hAnsiTheme="minorHAnsi" w:cstheme="minorHAnsi"/>
          <w:sz w:val="22"/>
          <w:szCs w:val="22"/>
        </w:rPr>
        <w:t>te Cit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nship: How</w:t>
      </w:r>
    </w:p>
    <w:p w14:paraId="0684AED3" w14:textId="77777777" w:rsidR="007F0834" w:rsidRPr="00254D3C" w:rsidRDefault="004C00B1">
      <w:pPr>
        <w:ind w:left="113" w:right="2217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finit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ons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Rep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 xml:space="preserve">tations of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 xml:space="preserve">usiness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onsibi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 xml:space="preserve">ies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re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Glob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sin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 xml:space="preserve">.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le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ted oth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d:</w:t>
      </w:r>
    </w:p>
    <w:p w14:paraId="2B3377DF" w14:textId="77777777" w:rsidR="007F0834" w:rsidRPr="00254D3C" w:rsidRDefault="004C00B1">
      <w:pPr>
        <w:ind w:left="113" w:right="170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ial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54D3C">
        <w:rPr>
          <w:rFonts w:asciiTheme="minorHAnsi" w:hAnsiTheme="minorHAnsi" w:cstheme="minorHAnsi"/>
          <w:sz w:val="22"/>
          <w:szCs w:val="22"/>
        </w:rPr>
        <w:t>spons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, 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spons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ble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ppr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 to empl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 xml:space="preserve">ment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w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 xml:space="preserve">k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onfer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in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to,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ta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z w:val="22"/>
          <w:szCs w:val="22"/>
        </w:rPr>
        <w:t>u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 xml:space="preserve">4, 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sh Unive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si</w:t>
      </w:r>
      <w:r w:rsidRPr="00254D3C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Ki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Col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ondon.</w:t>
      </w:r>
    </w:p>
    <w:p w14:paraId="708A67B9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8BA0984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Gu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st of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nte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bour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nisation 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(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O)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for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ina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Glob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Union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</w:p>
    <w:p w14:paraId="640BB03E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twork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URN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254D3C">
        <w:rPr>
          <w:rFonts w:asciiTheme="minorHAnsi" w:hAnsiTheme="minorHAnsi" w:cstheme="minorHAnsi"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t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he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54D3C">
        <w:rPr>
          <w:rFonts w:asciiTheme="minorHAnsi" w:hAnsiTheme="minorHAnsi" w:cstheme="minorHAnsi"/>
          <w:sz w:val="22"/>
          <w:szCs w:val="22"/>
        </w:rPr>
        <w:t>in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in Turin,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>2.</w:t>
      </w:r>
    </w:p>
    <w:p w14:paraId="2F752992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CC880DC" w14:textId="77777777" w:rsidR="007F0834" w:rsidRPr="00254D3C" w:rsidRDefault="004C00B1">
      <w:pPr>
        <w:ind w:left="113" w:right="321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r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on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t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Eu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op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ial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um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in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ris 20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>1, the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ond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 xml:space="preserve">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ial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um 20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 xml:space="preserve">1, the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op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4D3C">
        <w:rPr>
          <w:rFonts w:asciiTheme="minorHAnsi" w:hAnsiTheme="minorHAnsi" w:cstheme="minorHAnsi"/>
          <w:sz w:val="22"/>
          <w:szCs w:val="22"/>
        </w:rPr>
        <w:t xml:space="preserve">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4D3C">
        <w:rPr>
          <w:rFonts w:asciiTheme="minorHAnsi" w:hAnsiTheme="minorHAnsi" w:cstheme="minorHAnsi"/>
          <w:sz w:val="22"/>
          <w:szCs w:val="22"/>
        </w:rPr>
        <w:t xml:space="preserve">m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ondon 20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 xml:space="preserve">2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t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 xml:space="preserve">ld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ial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 xml:space="preserve">um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n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ndia 20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>2.</w:t>
      </w:r>
    </w:p>
    <w:p w14:paraId="730441F3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562F2CE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d sc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>ola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 xml:space="preserve">ship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 xml:space="preserve">o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nd Mana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ing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on t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Con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Nij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hool of</w:t>
      </w:r>
    </w:p>
    <w:p w14:paraId="40096F20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Mana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ment,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the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lan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54D3C">
        <w:rPr>
          <w:rFonts w:asciiTheme="minorHAnsi" w:hAnsiTheme="minorHAnsi" w:cstheme="minorHAnsi"/>
          <w:sz w:val="22"/>
          <w:szCs w:val="22"/>
        </w:rPr>
        <w:t xml:space="preserve">s,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ptemb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 20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>1.</w:t>
      </w:r>
    </w:p>
    <w:p w14:paraId="44F8F17F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D556AEF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d sc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>ola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 xml:space="preserve">ship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the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lands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nst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tu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of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Adv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54D3C">
        <w:rPr>
          <w:rFonts w:asciiTheme="minorHAnsi" w:hAnsiTheme="minorHAnsi" w:cstheme="minorHAnsi"/>
          <w:sz w:val="22"/>
          <w:szCs w:val="22"/>
        </w:rPr>
        <w:t xml:space="preserve">d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tu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AS)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onf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Co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por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te</w:t>
      </w:r>
    </w:p>
    <w:p w14:paraId="70F40579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Gov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in 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Glob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sing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ld: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Ch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s in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tru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ture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tr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19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254D3C">
        <w:rPr>
          <w:rFonts w:asciiTheme="minorHAnsi" w:hAnsiTheme="minorHAnsi" w:cstheme="minorHAnsi"/>
          <w:sz w:val="22"/>
          <w:szCs w:val="22"/>
        </w:rPr>
        <w:t>9</w:t>
      </w:r>
    </w:p>
    <w:p w14:paraId="5C82EB11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  <w:sectPr w:rsidR="007F0834" w:rsidRPr="00254D3C">
          <w:pgSz w:w="11920" w:h="16840"/>
          <w:pgMar w:top="1320" w:right="1080" w:bottom="280" w:left="1020" w:header="0" w:footer="1589" w:gutter="0"/>
          <w:cols w:space="720"/>
        </w:sectPr>
      </w:pPr>
      <w:r w:rsidRPr="00254D3C">
        <w:rPr>
          <w:rFonts w:asciiTheme="minorHAnsi" w:hAnsiTheme="minorHAnsi" w:cstheme="minorHAnsi"/>
          <w:sz w:val="22"/>
          <w:szCs w:val="22"/>
        </w:rPr>
        <w:t>Conf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nisation</w:t>
      </w:r>
    </w:p>
    <w:p w14:paraId="2580CB9C" w14:textId="77777777" w:rsidR="007F0834" w:rsidRPr="00254D3C" w:rsidRDefault="004C00B1">
      <w:pPr>
        <w:spacing w:before="66"/>
        <w:ind w:left="113" w:right="67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2"/>
          <w:sz w:val="22"/>
          <w:szCs w:val="22"/>
        </w:rPr>
        <w:lastRenderedPageBreak/>
        <w:t>J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mes Sm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th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Ma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n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’s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54D3C">
        <w:rPr>
          <w:rFonts w:asciiTheme="minorHAnsi" w:hAnsiTheme="minorHAnsi" w:cstheme="minorHAnsi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rt 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 on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The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oss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bi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Cosmopol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tan Soci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54D3C">
        <w:rPr>
          <w:rFonts w:asciiTheme="minorHAnsi" w:hAnsiTheme="minorHAnsi" w:cstheme="minorHAnsi"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 xml:space="preserve">E in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u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>2</w:t>
      </w:r>
    </w:p>
    <w:p w14:paraId="590FF0BE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3939764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54D3C">
        <w:rPr>
          <w:rFonts w:asciiTheme="minorHAnsi" w:hAnsiTheme="minorHAnsi" w:cstheme="minorHAnsi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rt 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 on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bour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nisa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 xml:space="preserve">ions and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lobal Civ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ld at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E on 23</w:t>
      </w:r>
    </w:p>
    <w:p w14:paraId="6023C685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tober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2001,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lso 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d 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</w:p>
    <w:p w14:paraId="5783CB6F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6204979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ES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C semina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, Glob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pi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sm and 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54D3C">
        <w:rPr>
          <w:rFonts w:asciiTheme="minorHAnsi" w:hAnsiTheme="minorHAnsi" w:cstheme="minorHAnsi"/>
          <w:sz w:val="22"/>
          <w:szCs w:val="22"/>
        </w:rPr>
        <w:t>nsnati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nshi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 xml:space="preserve">E,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z w:val="22"/>
          <w:szCs w:val="22"/>
        </w:rPr>
        <w:t>u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>1</w:t>
      </w:r>
    </w:p>
    <w:p w14:paraId="4FAF933A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DB0040B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54D3C">
        <w:rPr>
          <w:rFonts w:asciiTheme="minorHAnsi" w:hAnsiTheme="minorHAnsi" w:cstheme="minorHAnsi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rt 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 on 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thodo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ic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sm, for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ir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 xml:space="preserve">E,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z w:val="22"/>
          <w:szCs w:val="22"/>
        </w:rPr>
        <w:t>u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>0</w:t>
      </w:r>
    </w:p>
    <w:p w14:paraId="0497EA06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2F99B5B" w14:textId="26BD1FF8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 co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mp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menti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 xml:space="preserve">h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man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ki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54D3C">
        <w:rPr>
          <w:rFonts w:asciiTheme="minorHAnsi" w:hAnsiTheme="minorHAnsi" w:cstheme="minorHAnsi"/>
          <w:sz w:val="22"/>
          <w:szCs w:val="22"/>
        </w:rPr>
        <w:t xml:space="preserve">s, held 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ntre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for</w:t>
      </w:r>
    </w:p>
    <w:p w14:paraId="4CC9CE38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bo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4D3C">
        <w:rPr>
          <w:rFonts w:asciiTheme="minorHAnsi" w:hAnsiTheme="minorHAnsi" w:cstheme="minorHAnsi"/>
          <w:sz w:val="22"/>
          <w:szCs w:val="22"/>
        </w:rPr>
        <w:t>r 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t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tud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s, Unive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si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ste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 xml:space="preserve">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 Dubl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 Cast</w:t>
      </w:r>
      <w:r w:rsidRPr="00254D3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in 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tober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1998</w:t>
      </w:r>
    </w:p>
    <w:p w14:paraId="74F92437" w14:textId="77777777" w:rsidR="007F0834" w:rsidRPr="00254D3C" w:rsidRDefault="007F0834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14EF4513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>EDIT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z w:val="22"/>
          <w:szCs w:val="22"/>
        </w:rPr>
        <w:t>RI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z w:val="22"/>
          <w:szCs w:val="22"/>
        </w:rPr>
        <w:t>L A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z w:val="22"/>
          <w:szCs w:val="22"/>
        </w:rPr>
        <w:t>D JOU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z w:val="22"/>
          <w:szCs w:val="22"/>
        </w:rPr>
        <w:t>N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b/>
          <w:sz w:val="22"/>
          <w:szCs w:val="22"/>
        </w:rPr>
        <w:t>L WORK</w:t>
      </w:r>
    </w:p>
    <w:p w14:paraId="3A399D61" w14:textId="77777777" w:rsidR="007F0834" w:rsidRPr="00254D3C" w:rsidRDefault="007F0834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F5763E9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Adviso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rd 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mb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fo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: Gr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te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z w:val="22"/>
          <w:szCs w:val="22"/>
        </w:rPr>
        <w:t>ourn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 of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ial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254D3C">
        <w:rPr>
          <w:rFonts w:asciiTheme="minorHAnsi" w:hAnsiTheme="minorHAnsi" w:cstheme="minorHAnsi"/>
          <w:sz w:val="22"/>
          <w:szCs w:val="22"/>
        </w:rPr>
        <w:t>)</w:t>
      </w:r>
    </w:p>
    <w:p w14:paraId="66A0BB08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F34167F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cca</w:t>
      </w:r>
      <w:r w:rsidRPr="00254D3C">
        <w:rPr>
          <w:rFonts w:asciiTheme="minorHAnsi" w:hAnsiTheme="minorHAnsi" w:cstheme="minorHAnsi"/>
          <w:sz w:val="22"/>
          <w:szCs w:val="22"/>
        </w:rPr>
        <w:t>sional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ree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 xml:space="preserve">: 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h in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ial Move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nts,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onfli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ts and Chan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(R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C),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 the</w:t>
      </w:r>
    </w:p>
    <w:p w14:paraId="4C4FD1E4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z w:val="22"/>
          <w:szCs w:val="22"/>
        </w:rPr>
        <w:t>ourn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of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ste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54D3C">
        <w:rPr>
          <w:rFonts w:asciiTheme="minorHAnsi" w:hAnsiTheme="minorHAnsi" w:cstheme="minorHAnsi"/>
          <w:sz w:val="22"/>
          <w:szCs w:val="22"/>
        </w:rPr>
        <w:t xml:space="preserve">s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(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R).</w:t>
      </w:r>
    </w:p>
    <w:p w14:paraId="2D33E3CF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AB736B8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1999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54D3C">
        <w:rPr>
          <w:rFonts w:asciiTheme="minorHAnsi" w:hAnsiTheme="minorHAnsi" w:cstheme="minorHAnsi"/>
          <w:sz w:val="22"/>
          <w:szCs w:val="22"/>
        </w:rPr>
        <w:t>2006 Memb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 of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di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ial Com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tee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254D3C">
        <w:rPr>
          <w:rFonts w:asciiTheme="minorHAnsi" w:hAnsiTheme="minorHAnsi" w:cstheme="minorHAnsi"/>
          <w:sz w:val="22"/>
          <w:szCs w:val="22"/>
        </w:rPr>
        <w:t>or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lobal Civ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 xml:space="preserve">ook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E)</w:t>
      </w:r>
    </w:p>
    <w:p w14:paraId="21BB055D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EC9966E" w14:textId="77777777" w:rsidR="007F0834" w:rsidRPr="00254D3C" w:rsidRDefault="004C00B1">
      <w:pPr>
        <w:ind w:left="113" w:right="378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1998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54D3C">
        <w:rPr>
          <w:rFonts w:asciiTheme="minorHAnsi" w:hAnsiTheme="minorHAnsi" w:cstheme="minorHAnsi"/>
          <w:sz w:val="22"/>
          <w:szCs w:val="22"/>
        </w:rPr>
        <w:t xml:space="preserve">1999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-e</w:t>
      </w:r>
      <w:r w:rsidRPr="00254D3C">
        <w:rPr>
          <w:rFonts w:asciiTheme="minorHAnsi" w:hAnsiTheme="minorHAnsi" w:cstheme="minorHAnsi"/>
          <w:sz w:val="22"/>
          <w:szCs w:val="22"/>
        </w:rPr>
        <w:t>di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or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of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Int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bour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k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t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tud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s: Qu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view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of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nt, T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254D3C">
        <w:rPr>
          <w:rFonts w:asciiTheme="minorHAnsi" w:hAnsiTheme="minorHAnsi" w:cstheme="minorHAnsi"/>
          <w:sz w:val="22"/>
          <w:szCs w:val="22"/>
        </w:rPr>
        <w:t>in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 xml:space="preserve">ng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nd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rni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 xml:space="preserve">g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 xml:space="preserve">sues,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54D3C">
        <w:rPr>
          <w:rFonts w:asciiTheme="minorHAnsi" w:hAnsiTheme="minorHAnsi" w:cstheme="minorHAnsi"/>
          <w:sz w:val="22"/>
          <w:szCs w:val="22"/>
        </w:rPr>
        <w:t>nive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si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ster</w:t>
      </w:r>
    </w:p>
    <w:p w14:paraId="369CC50A" w14:textId="77777777" w:rsidR="007F0834" w:rsidRPr="00254D3C" w:rsidRDefault="007F0834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373FEA9F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54D3C">
        <w:rPr>
          <w:rFonts w:asciiTheme="minorHAnsi" w:hAnsiTheme="minorHAnsi" w:cstheme="minorHAnsi"/>
          <w:b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54D3C">
        <w:rPr>
          <w:rFonts w:asciiTheme="minorHAnsi" w:hAnsiTheme="minorHAnsi" w:cstheme="minorHAnsi"/>
          <w:b/>
          <w:sz w:val="22"/>
          <w:szCs w:val="22"/>
        </w:rPr>
        <w:t>BERS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54D3C">
        <w:rPr>
          <w:rFonts w:asciiTheme="minorHAnsi" w:hAnsiTheme="minorHAnsi" w:cstheme="minorHAnsi"/>
          <w:b/>
          <w:sz w:val="22"/>
          <w:szCs w:val="22"/>
        </w:rPr>
        <w:t>IP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b/>
          <w:sz w:val="22"/>
          <w:szCs w:val="22"/>
        </w:rPr>
        <w:t>OF P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254D3C">
        <w:rPr>
          <w:rFonts w:asciiTheme="minorHAnsi" w:hAnsiTheme="minorHAnsi" w:cstheme="minorHAnsi"/>
          <w:b/>
          <w:sz w:val="22"/>
          <w:szCs w:val="22"/>
        </w:rPr>
        <w:t>E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254D3C">
        <w:rPr>
          <w:rFonts w:asciiTheme="minorHAnsi" w:hAnsiTheme="minorHAnsi" w:cstheme="minorHAnsi"/>
          <w:b/>
          <w:sz w:val="22"/>
          <w:szCs w:val="22"/>
        </w:rPr>
        <w:t>IONAL A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254D3C">
        <w:rPr>
          <w:rFonts w:asciiTheme="minorHAnsi" w:hAnsiTheme="minorHAnsi" w:cstheme="minorHAnsi"/>
          <w:b/>
          <w:sz w:val="22"/>
          <w:szCs w:val="22"/>
        </w:rPr>
        <w:t>O</w:t>
      </w:r>
      <w:r w:rsidRPr="00254D3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IATIONS</w:t>
      </w:r>
    </w:p>
    <w:p w14:paraId="2A18B55F" w14:textId="77777777" w:rsidR="007F0834" w:rsidRPr="00254D3C" w:rsidRDefault="007F0834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0F2CEAA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Glob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tud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 Asso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iation (GSA) – Com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tee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memb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 sin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20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54D3C">
        <w:rPr>
          <w:rFonts w:asciiTheme="minorHAnsi" w:hAnsiTheme="minorHAnsi" w:cstheme="minorHAnsi"/>
          <w:sz w:val="22"/>
          <w:szCs w:val="22"/>
        </w:rPr>
        <w:t>6</w:t>
      </w:r>
    </w:p>
    <w:p w14:paraId="4DEEF85E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3BB1938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riti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 xml:space="preserve">h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ic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l Ass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iation (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A)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– incl.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 xml:space="preserve">rk,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mp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ment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&amp;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om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c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roup</w:t>
      </w:r>
    </w:p>
    <w:p w14:paraId="1BC368D7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299BE5F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>riti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h Univ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rsit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54D3C">
        <w:rPr>
          <w:rFonts w:asciiTheme="minorHAnsi" w:hAnsiTheme="minorHAnsi" w:cstheme="minorHAnsi"/>
          <w:sz w:val="22"/>
          <w:szCs w:val="22"/>
        </w:rPr>
        <w:t>strial 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lations Asso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iation (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254D3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)</w:t>
      </w:r>
    </w:p>
    <w:p w14:paraId="4F291A2D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6DE1E1D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v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lop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nt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tud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 Asso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iation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(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A)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– incl. Business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nd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stu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oup</w:t>
      </w:r>
    </w:p>
    <w:p w14:paraId="423642B5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 xml:space="preserve">rum,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254D3C">
        <w:rPr>
          <w:rFonts w:asciiTheme="minorHAnsi" w:hAnsiTheme="minorHAnsi" w:cstheme="minorHAnsi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rtme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t of So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 xml:space="preserve">–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54D3C">
        <w:rPr>
          <w:rFonts w:asciiTheme="minorHAnsi" w:hAnsiTheme="minorHAnsi" w:cstheme="minorHAnsi"/>
          <w:sz w:val="22"/>
          <w:szCs w:val="22"/>
        </w:rPr>
        <w:t xml:space="preserve">ounding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tee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memb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</w:p>
    <w:p w14:paraId="36AA037B" w14:textId="77777777" w:rsidR="007F0834" w:rsidRPr="00254D3C" w:rsidRDefault="007F0834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33544479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b/>
          <w:sz w:val="22"/>
          <w:szCs w:val="22"/>
        </w:rPr>
        <w:t>RE</w:t>
      </w:r>
      <w:r w:rsidRPr="00254D3C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254D3C">
        <w:rPr>
          <w:rFonts w:asciiTheme="minorHAnsi" w:hAnsiTheme="minorHAnsi" w:cstheme="minorHAnsi"/>
          <w:b/>
          <w:sz w:val="22"/>
          <w:szCs w:val="22"/>
        </w:rPr>
        <w:t>EREN</w:t>
      </w:r>
      <w:r w:rsidRPr="00254D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b/>
          <w:sz w:val="22"/>
          <w:szCs w:val="22"/>
        </w:rPr>
        <w:t>ES</w:t>
      </w:r>
    </w:p>
    <w:p w14:paraId="42D3B80A" w14:textId="77777777" w:rsidR="007F0834" w:rsidRPr="00254D3C" w:rsidRDefault="007F0834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4F48288E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Dr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ter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54D3C">
        <w:rPr>
          <w:rFonts w:asciiTheme="minorHAnsi" w:hAnsiTheme="minorHAnsi" w:cstheme="minorHAnsi"/>
          <w:sz w:val="22"/>
          <w:szCs w:val="22"/>
        </w:rPr>
        <w:t>, 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pu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H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54D3C">
        <w:rPr>
          <w:rFonts w:asciiTheme="minorHAnsi" w:hAnsiTheme="minorHAnsi" w:cstheme="minorHAnsi"/>
          <w:sz w:val="22"/>
          <w:szCs w:val="22"/>
        </w:rPr>
        <w:t xml:space="preserve">d,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hool of So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ial 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54D3C">
        <w:rPr>
          <w:rFonts w:asciiTheme="minorHAnsi" w:hAnsiTheme="minorHAnsi" w:cstheme="minorHAnsi"/>
          <w:sz w:val="22"/>
          <w:szCs w:val="22"/>
        </w:rPr>
        <w:t>s,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Ki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 xml:space="preserve">s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London</w:t>
      </w:r>
    </w:p>
    <w:p w14:paraId="1E48B005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54D3C">
        <w:rPr>
          <w:rFonts w:asciiTheme="minorHAnsi" w:hAnsiTheme="minorHAnsi" w:cstheme="minorHAnsi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te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hyperlink r:id="rId9">
        <w:r w:rsidRPr="00254D3C">
          <w:rPr>
            <w:rFonts w:asciiTheme="minorHAnsi" w:hAnsiTheme="minorHAnsi" w:cstheme="minorHAnsi"/>
            <w:sz w:val="22"/>
            <w:szCs w:val="22"/>
          </w:rPr>
          <w:t>.sm</w:t>
        </w:r>
        <w:r w:rsidRPr="00254D3C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254D3C">
          <w:rPr>
            <w:rFonts w:asciiTheme="minorHAnsi" w:hAnsiTheme="minorHAnsi" w:cstheme="minorHAnsi"/>
            <w:sz w:val="22"/>
            <w:szCs w:val="22"/>
          </w:rPr>
          <w:t>t</w:t>
        </w:r>
        <w:r w:rsidRPr="00254D3C">
          <w:rPr>
            <w:rFonts w:asciiTheme="minorHAnsi" w:hAnsiTheme="minorHAnsi" w:cstheme="minorHAnsi"/>
            <w:spacing w:val="1"/>
            <w:sz w:val="22"/>
            <w:szCs w:val="22"/>
          </w:rPr>
          <w:t>h</w:t>
        </w:r>
        <w:r w:rsidRPr="00254D3C">
          <w:rPr>
            <w:rFonts w:asciiTheme="minorHAnsi" w:hAnsiTheme="minorHAnsi" w:cstheme="minorHAnsi"/>
            <w:sz w:val="22"/>
            <w:szCs w:val="22"/>
          </w:rPr>
          <w:t>@k</w:t>
        </w:r>
        <w:r w:rsidRPr="00254D3C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254D3C">
          <w:rPr>
            <w:rFonts w:asciiTheme="minorHAnsi" w:hAnsiTheme="minorHAnsi" w:cstheme="minorHAnsi"/>
            <w:sz w:val="22"/>
            <w:szCs w:val="22"/>
          </w:rPr>
          <w:t>l.</w:t>
        </w:r>
        <w:r w:rsidRPr="00254D3C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254D3C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254D3C">
          <w:rPr>
            <w:rFonts w:asciiTheme="minorHAnsi" w:hAnsiTheme="minorHAnsi" w:cstheme="minorHAnsi"/>
            <w:sz w:val="22"/>
            <w:szCs w:val="22"/>
          </w:rPr>
          <w:t>.uk)</w:t>
        </w:r>
      </w:hyperlink>
    </w:p>
    <w:p w14:paraId="659580E3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37E72D6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z w:val="22"/>
          <w:szCs w:val="22"/>
        </w:rPr>
        <w:t>Claire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, Ch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f 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 xml:space="preserve">r, 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54D3C">
        <w:rPr>
          <w:rFonts w:asciiTheme="minorHAnsi" w:hAnsiTheme="minorHAnsi" w:cstheme="minorHAnsi"/>
          <w:sz w:val="22"/>
          <w:szCs w:val="22"/>
        </w:rPr>
        <w:t>nive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54D3C">
        <w:rPr>
          <w:rFonts w:asciiTheme="minorHAnsi" w:hAnsiTheme="minorHAnsi" w:cstheme="minorHAnsi"/>
          <w:sz w:val="22"/>
          <w:szCs w:val="22"/>
        </w:rPr>
        <w:t>si</w:t>
      </w:r>
      <w:r w:rsidRPr="00254D3C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54D3C">
        <w:rPr>
          <w:rFonts w:asciiTheme="minorHAnsi" w:hAnsiTheme="minorHAnsi" w:cstheme="minorHAnsi"/>
          <w:sz w:val="22"/>
          <w:szCs w:val="22"/>
        </w:rPr>
        <w:t>y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z w:val="22"/>
          <w:szCs w:val="22"/>
        </w:rPr>
        <w:t>of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ond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>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nt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m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ri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e</w:t>
      </w:r>
    </w:p>
    <w:p w14:paraId="15084493" w14:textId="77777777" w:rsidR="007F0834" w:rsidRPr="00254D3C" w:rsidRDefault="004C00B1">
      <w:pPr>
        <w:ind w:left="113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54D3C">
        <w:rPr>
          <w:rFonts w:asciiTheme="minorHAnsi" w:hAnsiTheme="minorHAnsi" w:cstheme="minorHAnsi"/>
          <w:sz w:val="22"/>
          <w:szCs w:val="22"/>
        </w:rPr>
        <w:t xml:space="preserve">usiness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 xml:space="preserve">hool,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outh K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nsin</w:t>
      </w:r>
      <w:r w:rsidRPr="00254D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>ton,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 xml:space="preserve">ondon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254D3C">
        <w:rPr>
          <w:rFonts w:asciiTheme="minorHAnsi" w:hAnsiTheme="minorHAnsi" w:cstheme="minorHAnsi"/>
          <w:sz w:val="22"/>
          <w:szCs w:val="22"/>
        </w:rPr>
        <w:t>7 2AZ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(</w:t>
      </w:r>
      <w:hyperlink r:id="rId10">
        <w:r w:rsidRPr="00254D3C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254D3C">
          <w:rPr>
            <w:rFonts w:asciiTheme="minorHAnsi" w:hAnsiTheme="minorHAnsi" w:cstheme="minorHAnsi"/>
            <w:sz w:val="22"/>
            <w:szCs w:val="22"/>
          </w:rPr>
          <w:t>.</w:t>
        </w:r>
        <w:r w:rsidRPr="00254D3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254D3C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254D3C">
          <w:rPr>
            <w:rFonts w:asciiTheme="minorHAnsi" w:hAnsiTheme="minorHAnsi" w:cstheme="minorHAnsi"/>
            <w:sz w:val="22"/>
            <w:szCs w:val="22"/>
          </w:rPr>
          <w:t>i</w:t>
        </w:r>
        <w:r w:rsidRPr="00254D3C">
          <w:rPr>
            <w:rFonts w:asciiTheme="minorHAnsi" w:hAnsiTheme="minorHAnsi" w:cstheme="minorHAnsi"/>
            <w:spacing w:val="1"/>
            <w:sz w:val="22"/>
            <w:szCs w:val="22"/>
          </w:rPr>
          <w:t>n</w:t>
        </w:r>
        <w:r w:rsidRPr="00254D3C">
          <w:rPr>
            <w:rFonts w:asciiTheme="minorHAnsi" w:hAnsiTheme="minorHAnsi" w:cstheme="minorHAnsi"/>
            <w:sz w:val="22"/>
            <w:szCs w:val="22"/>
          </w:rPr>
          <w:t>@imp</w:t>
        </w:r>
        <w:r w:rsidRPr="00254D3C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254D3C">
          <w:rPr>
            <w:rFonts w:asciiTheme="minorHAnsi" w:hAnsiTheme="minorHAnsi" w:cstheme="minorHAnsi"/>
            <w:sz w:val="22"/>
            <w:szCs w:val="22"/>
          </w:rPr>
          <w:t>ri</w:t>
        </w:r>
        <w:r w:rsidRPr="00254D3C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254D3C">
          <w:rPr>
            <w:rFonts w:asciiTheme="minorHAnsi" w:hAnsiTheme="minorHAnsi" w:cstheme="minorHAnsi"/>
            <w:sz w:val="22"/>
            <w:szCs w:val="22"/>
          </w:rPr>
          <w:t>l</w:t>
        </w:r>
        <w:r w:rsidRPr="00254D3C">
          <w:rPr>
            <w:rFonts w:asciiTheme="minorHAnsi" w:hAnsiTheme="minorHAnsi" w:cstheme="minorHAnsi"/>
            <w:spacing w:val="3"/>
            <w:sz w:val="22"/>
            <w:szCs w:val="22"/>
          </w:rPr>
          <w:t>.</w:t>
        </w:r>
        <w:r w:rsidRPr="00254D3C">
          <w:rPr>
            <w:rFonts w:asciiTheme="minorHAnsi" w:hAnsiTheme="minorHAnsi" w:cstheme="minorHAnsi"/>
            <w:spacing w:val="-1"/>
            <w:sz w:val="22"/>
            <w:szCs w:val="22"/>
          </w:rPr>
          <w:t>ac</w:t>
        </w:r>
        <w:r w:rsidRPr="00254D3C">
          <w:rPr>
            <w:rFonts w:asciiTheme="minorHAnsi" w:hAnsiTheme="minorHAnsi" w:cstheme="minorHAnsi"/>
            <w:sz w:val="22"/>
            <w:szCs w:val="22"/>
          </w:rPr>
          <w:t>.uk)</w:t>
        </w:r>
      </w:hyperlink>
    </w:p>
    <w:p w14:paraId="793B8428" w14:textId="77777777" w:rsidR="007F0834" w:rsidRPr="00254D3C" w:rsidRDefault="007F0834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B49DAAE" w14:textId="77777777" w:rsidR="007F0834" w:rsidRPr="00254D3C" w:rsidRDefault="004C00B1">
      <w:pPr>
        <w:ind w:left="113" w:right="154"/>
        <w:rPr>
          <w:rFonts w:asciiTheme="minorHAnsi" w:hAnsiTheme="minorHAnsi" w:cstheme="minorHAnsi"/>
          <w:sz w:val="22"/>
          <w:szCs w:val="22"/>
        </w:rPr>
      </w:pP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ro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254D3C">
        <w:rPr>
          <w:rFonts w:asciiTheme="minorHAnsi" w:hAnsiTheme="minorHAnsi" w:cstheme="minorHAnsi"/>
          <w:sz w:val="22"/>
          <w:szCs w:val="22"/>
        </w:rPr>
        <w:t>ssor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n 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54D3C">
        <w:rPr>
          <w:rFonts w:asciiTheme="minorHAnsi" w:hAnsiTheme="minorHAnsi" w:cstheme="minorHAnsi"/>
          <w:sz w:val="22"/>
          <w:szCs w:val="22"/>
        </w:rPr>
        <w:t>on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s, 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>rtme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54D3C">
        <w:rPr>
          <w:rFonts w:asciiTheme="minorHAnsi" w:hAnsiTheme="minorHAnsi" w:cstheme="minorHAnsi"/>
          <w:sz w:val="22"/>
          <w:szCs w:val="22"/>
        </w:rPr>
        <w:t>t of So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io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54D3C">
        <w:rPr>
          <w:rFonts w:asciiTheme="minorHAnsi" w:hAnsiTheme="minorHAnsi" w:cstheme="minorHAnsi"/>
          <w:sz w:val="22"/>
          <w:szCs w:val="22"/>
        </w:rPr>
        <w:t>,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54D3C">
        <w:rPr>
          <w:rFonts w:asciiTheme="minorHAnsi" w:hAnsiTheme="minorHAnsi" w:cstheme="minorHAnsi"/>
          <w:sz w:val="22"/>
          <w:szCs w:val="22"/>
        </w:rPr>
        <w:t xml:space="preserve">ndon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hool of 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onom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s and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54D3C">
        <w:rPr>
          <w:rFonts w:asciiTheme="minorHAnsi" w:hAnsiTheme="minorHAnsi" w:cstheme="minorHAnsi"/>
          <w:sz w:val="22"/>
          <w:szCs w:val="22"/>
        </w:rPr>
        <w:t>ol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z w:val="22"/>
          <w:szCs w:val="22"/>
        </w:rPr>
        <w:t>t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54D3C">
        <w:rPr>
          <w:rFonts w:asciiTheme="minorHAnsi" w:hAnsiTheme="minorHAnsi" w:cstheme="minorHAnsi"/>
          <w:sz w:val="22"/>
          <w:szCs w:val="22"/>
        </w:rPr>
        <w:t xml:space="preserve">l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54D3C">
        <w:rPr>
          <w:rFonts w:asciiTheme="minorHAnsi" w:hAnsiTheme="minorHAnsi" w:cstheme="minorHAnsi"/>
          <w:sz w:val="22"/>
          <w:szCs w:val="22"/>
        </w:rPr>
        <w:t>ien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254D3C">
        <w:rPr>
          <w:rFonts w:asciiTheme="minorHAnsi" w:hAnsiTheme="minorHAnsi" w:cstheme="minorHAnsi"/>
          <w:sz w:val="22"/>
          <w:szCs w:val="22"/>
        </w:rPr>
        <w:t>, Hou</w:t>
      </w:r>
      <w:r w:rsidRPr="00254D3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54D3C">
        <w:rPr>
          <w:rFonts w:asciiTheme="minorHAnsi" w:hAnsiTheme="minorHAnsi" w:cstheme="minorHAnsi"/>
          <w:sz w:val="22"/>
          <w:szCs w:val="22"/>
        </w:rPr>
        <w:t xml:space="preserve">hton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54D3C">
        <w:rPr>
          <w:rFonts w:asciiTheme="minorHAnsi" w:hAnsiTheme="minorHAnsi" w:cstheme="minorHAnsi"/>
          <w:sz w:val="22"/>
          <w:szCs w:val="22"/>
        </w:rPr>
        <w:t>tr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54D3C">
        <w:rPr>
          <w:rFonts w:asciiTheme="minorHAnsi" w:hAnsiTheme="minorHAnsi" w:cstheme="minorHAnsi"/>
          <w:sz w:val="22"/>
          <w:szCs w:val="22"/>
        </w:rPr>
        <w:t>t,</w:t>
      </w:r>
      <w:r w:rsidRPr="00254D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54D3C">
        <w:rPr>
          <w:rFonts w:asciiTheme="minorHAnsi" w:hAnsiTheme="minorHAnsi" w:cstheme="minorHAnsi"/>
          <w:sz w:val="22"/>
          <w:szCs w:val="22"/>
        </w:rPr>
        <w:t>ondon</w:t>
      </w:r>
      <w:r w:rsidRPr="00254D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54D3C">
        <w:rPr>
          <w:rFonts w:asciiTheme="minorHAnsi" w:hAnsiTheme="minorHAnsi" w:cstheme="minorHAnsi"/>
          <w:sz w:val="22"/>
          <w:szCs w:val="22"/>
        </w:rPr>
        <w:t>C2A 2</w:t>
      </w:r>
      <w:r w:rsidRPr="00254D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54D3C">
        <w:rPr>
          <w:rFonts w:asciiTheme="minorHAnsi" w:hAnsiTheme="minorHAnsi" w:cstheme="minorHAnsi"/>
          <w:sz w:val="22"/>
          <w:szCs w:val="22"/>
        </w:rPr>
        <w:t xml:space="preserve">E </w:t>
      </w:r>
      <w:r w:rsidRPr="00254D3C">
        <w:rPr>
          <w:rFonts w:asciiTheme="minorHAnsi" w:hAnsiTheme="minorHAnsi" w:cstheme="minorHAnsi"/>
          <w:spacing w:val="1"/>
          <w:sz w:val="22"/>
          <w:szCs w:val="22"/>
        </w:rPr>
        <w:t>(</w:t>
      </w:r>
      <w:hyperlink r:id="rId11">
        <w:r w:rsidRPr="00254D3C">
          <w:rPr>
            <w:rFonts w:asciiTheme="minorHAnsi" w:hAnsiTheme="minorHAnsi" w:cstheme="minorHAnsi"/>
            <w:sz w:val="22"/>
            <w:szCs w:val="22"/>
          </w:rPr>
          <w:t>i.</w:t>
        </w:r>
        <w:r w:rsidRPr="00254D3C">
          <w:rPr>
            <w:rFonts w:asciiTheme="minorHAnsi" w:hAnsiTheme="minorHAnsi" w:cstheme="minorHAnsi"/>
            <w:spacing w:val="1"/>
            <w:sz w:val="22"/>
            <w:szCs w:val="22"/>
          </w:rPr>
          <w:t>j</w:t>
        </w:r>
        <w:r w:rsidRPr="00254D3C">
          <w:rPr>
            <w:rFonts w:asciiTheme="minorHAnsi" w:hAnsiTheme="minorHAnsi" w:cstheme="minorHAnsi"/>
            <w:sz w:val="22"/>
            <w:szCs w:val="22"/>
          </w:rPr>
          <w:t>on</w:t>
        </w:r>
        <w:r w:rsidRPr="00254D3C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254D3C">
          <w:rPr>
            <w:rFonts w:asciiTheme="minorHAnsi" w:hAnsiTheme="minorHAnsi" w:cstheme="minorHAnsi"/>
            <w:sz w:val="22"/>
            <w:szCs w:val="22"/>
          </w:rPr>
          <w:t>s@lse.</w:t>
        </w:r>
        <w:r w:rsidRPr="00254D3C">
          <w:rPr>
            <w:rFonts w:asciiTheme="minorHAnsi" w:hAnsiTheme="minorHAnsi" w:cstheme="minorHAnsi"/>
            <w:spacing w:val="-1"/>
            <w:sz w:val="22"/>
            <w:szCs w:val="22"/>
          </w:rPr>
          <w:t>ac</w:t>
        </w:r>
        <w:r w:rsidRPr="00254D3C">
          <w:rPr>
            <w:rFonts w:asciiTheme="minorHAnsi" w:hAnsiTheme="minorHAnsi" w:cstheme="minorHAnsi"/>
            <w:sz w:val="22"/>
            <w:szCs w:val="22"/>
          </w:rPr>
          <w:t>.uk)</w:t>
        </w:r>
      </w:hyperlink>
    </w:p>
    <w:sectPr w:rsidR="007F0834" w:rsidRPr="00254D3C">
      <w:pgSz w:w="11920" w:h="16840"/>
      <w:pgMar w:top="1040" w:right="1060" w:bottom="280" w:left="1020" w:header="0" w:footer="15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F6469" w14:textId="77777777" w:rsidR="004C00B1" w:rsidRDefault="004C00B1">
      <w:r>
        <w:separator/>
      </w:r>
    </w:p>
  </w:endnote>
  <w:endnote w:type="continuationSeparator" w:id="0">
    <w:p w14:paraId="377DCA50" w14:textId="77777777" w:rsidR="004C00B1" w:rsidRDefault="004C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12A6" w14:textId="40795EDD" w:rsidR="007F0834" w:rsidRDefault="007F0834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ABDDA" w14:textId="77777777" w:rsidR="004C00B1" w:rsidRDefault="004C00B1">
      <w:r>
        <w:separator/>
      </w:r>
    </w:p>
  </w:footnote>
  <w:footnote w:type="continuationSeparator" w:id="0">
    <w:p w14:paraId="4A07CA26" w14:textId="77777777" w:rsidR="004C00B1" w:rsidRDefault="004C0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887576"/>
    <w:multiLevelType w:val="multilevel"/>
    <w:tmpl w:val="0C0A3D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834"/>
    <w:rsid w:val="00254D3C"/>
    <w:rsid w:val="004C00B1"/>
    <w:rsid w:val="007F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58359B"/>
  <w15:docId w15:val="{A6033D88-9066-4033-B441-6529A47BC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54D3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4D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nktopublication.htm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nes@lse.ac.uk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ain@imperial.ac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mith@kcl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1840</Words>
  <Characters>10490</Characters>
  <Application>Microsoft Office Word</Application>
  <DocSecurity>0</DocSecurity>
  <Lines>87</Lines>
  <Paragraphs>24</Paragraphs>
  <ScaleCrop>false</ScaleCrop>
  <Company/>
  <LinksUpToDate>false</LinksUpToDate>
  <CharactersWithSpaces>12306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2021-05-31T11:40:00Z</dcterms:created>
  <dcterms:modified xsi:type="dcterms:W3CDTF">2021-05-31T11:54:00Z</dcterms:modified>
</cp:coreProperties>
</file>